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884EB" w14:textId="77777777" w:rsidR="007563CA" w:rsidRDefault="007563CA" w:rsidP="00AF201F">
      <w:pPr>
        <w:pStyle w:val="Titolo1"/>
        <w:tabs>
          <w:tab w:val="left" w:pos="2352"/>
        </w:tabs>
        <w:jc w:val="both"/>
      </w:pPr>
      <w:bookmarkStart w:id="0" w:name="_GoBack"/>
      <w:bookmarkEnd w:id="0"/>
    </w:p>
    <w:tbl>
      <w:tblPr>
        <w:tblW w:w="9632" w:type="dxa"/>
        <w:jc w:val="center"/>
        <w:tblBorders>
          <w:top w:val="single" w:sz="8" w:space="0" w:color="000000"/>
          <w:left w:val="single" w:sz="8" w:space="0" w:color="000000"/>
          <w:bottom w:val="single" w:sz="8" w:space="0" w:color="000000"/>
          <w:right w:val="single" w:sz="8" w:space="0" w:color="000000"/>
        </w:tblBorders>
        <w:shd w:val="clear" w:color="auto" w:fill="FFD966" w:themeFill="accent4" w:themeFillTint="99"/>
        <w:tblLayout w:type="fixed"/>
        <w:tblLook w:val="0600" w:firstRow="0" w:lastRow="0" w:firstColumn="0" w:lastColumn="0" w:noHBand="1" w:noVBand="1"/>
      </w:tblPr>
      <w:tblGrid>
        <w:gridCol w:w="9632"/>
      </w:tblGrid>
      <w:tr w:rsidR="006951AE" w:rsidRPr="00275245" w14:paraId="46CFA975" w14:textId="77777777" w:rsidTr="00275245">
        <w:trPr>
          <w:jc w:val="center"/>
        </w:trPr>
        <w:tc>
          <w:tcPr>
            <w:tcW w:w="9632" w:type="dxa"/>
            <w:shd w:val="clear" w:color="auto" w:fill="FFD966" w:themeFill="accent4" w:themeFillTint="99"/>
            <w:tcMar>
              <w:top w:w="100" w:type="dxa"/>
              <w:left w:w="100" w:type="dxa"/>
              <w:bottom w:w="100" w:type="dxa"/>
              <w:right w:w="100" w:type="dxa"/>
            </w:tcMar>
          </w:tcPr>
          <w:p w14:paraId="20E01240" w14:textId="77777777" w:rsidR="006951AE" w:rsidRPr="00C756DD" w:rsidRDefault="006951AE" w:rsidP="00C756DD">
            <w:pPr>
              <w:pStyle w:val="Grigliamedia21"/>
              <w:suppressAutoHyphens w:val="0"/>
              <w:spacing w:before="40" w:after="560" w:line="216" w:lineRule="auto"/>
              <w:jc w:val="center"/>
              <w:rPr>
                <w:rFonts w:ascii="Calibri Light" w:eastAsia="Times New Roman" w:hAnsi="Calibri Light"/>
                <w:b/>
                <w:color w:val="404040"/>
                <w:kern w:val="0"/>
                <w:sz w:val="44"/>
                <w:szCs w:val="72"/>
                <w:lang w:eastAsia="en-US" w:bidi="ar-SA"/>
              </w:rPr>
            </w:pPr>
            <w:r w:rsidRPr="00C756DD">
              <w:rPr>
                <w:rFonts w:ascii="Calibri Light" w:eastAsia="Times New Roman" w:hAnsi="Calibri Light"/>
                <w:b/>
                <w:color w:val="404040"/>
                <w:kern w:val="0"/>
                <w:sz w:val="44"/>
                <w:szCs w:val="72"/>
                <w:lang w:eastAsia="en-US" w:bidi="ar-SA"/>
              </w:rPr>
              <w:t>ALLEGATO 3</w:t>
            </w:r>
          </w:p>
          <w:p w14:paraId="4F28E3C9" w14:textId="77777777" w:rsidR="0091419E" w:rsidRPr="00C756DD" w:rsidRDefault="006951AE" w:rsidP="00C756DD">
            <w:pPr>
              <w:pStyle w:val="Grigliamedia21"/>
              <w:suppressAutoHyphens w:val="0"/>
              <w:spacing w:before="40" w:after="560" w:line="216" w:lineRule="auto"/>
              <w:jc w:val="center"/>
              <w:rPr>
                <w:rFonts w:ascii="Calibri Light" w:eastAsia="Times New Roman" w:hAnsi="Calibri Light"/>
                <w:b/>
                <w:color w:val="404040"/>
                <w:kern w:val="0"/>
                <w:sz w:val="44"/>
                <w:szCs w:val="72"/>
                <w:lang w:eastAsia="en-US" w:bidi="ar-SA"/>
              </w:rPr>
            </w:pPr>
            <w:r w:rsidRPr="00C756DD">
              <w:rPr>
                <w:rFonts w:ascii="Calibri Light" w:eastAsia="Times New Roman" w:hAnsi="Calibri Light"/>
                <w:b/>
                <w:color w:val="404040"/>
                <w:kern w:val="0"/>
                <w:sz w:val="44"/>
                <w:szCs w:val="72"/>
                <w:lang w:eastAsia="en-US" w:bidi="ar-SA"/>
              </w:rPr>
              <w:t>DOCUMENTO DI GARA UNICO EUROPEO (DGUE)</w:t>
            </w:r>
          </w:p>
          <w:p w14:paraId="6EB77B3F" w14:textId="77777777" w:rsidR="00275245" w:rsidRPr="00275245" w:rsidRDefault="00275245" w:rsidP="00275245">
            <w:pPr>
              <w:pStyle w:val="Grigliamedia21"/>
              <w:suppressAutoHyphens w:val="0"/>
              <w:spacing w:before="40" w:after="560" w:line="216" w:lineRule="auto"/>
              <w:jc w:val="both"/>
              <w:rPr>
                <w:rFonts w:ascii="Calibri Light" w:eastAsia="Times New Roman" w:hAnsi="Calibri Light"/>
                <w:color w:val="404040"/>
                <w:kern w:val="0"/>
                <w:sz w:val="44"/>
                <w:szCs w:val="72"/>
                <w:lang w:eastAsia="en-US" w:bidi="ar-SA"/>
              </w:rPr>
            </w:pPr>
            <w:r w:rsidRPr="00275245">
              <w:rPr>
                <w:rFonts w:ascii="Calibri Light" w:eastAsia="Times New Roman" w:hAnsi="Calibri Light"/>
                <w:color w:val="404040"/>
                <w:kern w:val="0"/>
                <w:sz w:val="44"/>
                <w:szCs w:val="72"/>
                <w:lang w:eastAsia="en-US" w:bidi="ar-SA"/>
              </w:rPr>
              <w:t xml:space="preserve">Procedura aperta per l’acquisizione di servizi di ricerca e sviluppo ex art. 158, comma 1, del d.lgs 50/2016 e s.m.i. Per lo “sviluppo di nuove tecnologie per la tracciabilità e l’ottimizzazione economica ed energetica nel ciclo di gestione dei rifiuti solidi urbani” </w:t>
            </w:r>
          </w:p>
          <w:p w14:paraId="100008F0" w14:textId="1869029B" w:rsidR="00275245" w:rsidRPr="00275245" w:rsidRDefault="00275245" w:rsidP="00275245">
            <w:pPr>
              <w:pStyle w:val="Grigliamedia21"/>
              <w:suppressAutoHyphens w:val="0"/>
              <w:spacing w:before="40" w:after="560" w:line="216" w:lineRule="auto"/>
              <w:jc w:val="both"/>
              <w:rPr>
                <w:rFonts w:ascii="Calibri Light" w:eastAsia="Times New Roman" w:hAnsi="Calibri Light"/>
                <w:color w:val="404040"/>
                <w:kern w:val="0"/>
                <w:sz w:val="44"/>
                <w:szCs w:val="72"/>
                <w:lang w:eastAsia="en-US" w:bidi="ar-SA"/>
              </w:rPr>
            </w:pPr>
            <w:r w:rsidRPr="00275245">
              <w:rPr>
                <w:rFonts w:ascii="Calibri Light" w:eastAsia="Times New Roman" w:hAnsi="Calibri Light"/>
                <w:color w:val="404040"/>
                <w:kern w:val="0"/>
                <w:sz w:val="44"/>
                <w:szCs w:val="72"/>
                <w:lang w:eastAsia="en-US" w:bidi="ar-SA"/>
              </w:rPr>
              <w:t xml:space="preserve">Fondi </w:t>
            </w:r>
            <w:r w:rsidR="00E147BB">
              <w:rPr>
                <w:rFonts w:ascii="Calibri Light" w:eastAsia="Times New Roman" w:hAnsi="Calibri Light"/>
                <w:color w:val="404040"/>
                <w:kern w:val="0"/>
                <w:sz w:val="44"/>
                <w:szCs w:val="72"/>
                <w:lang w:eastAsia="en-US" w:bidi="ar-SA"/>
              </w:rPr>
              <w:t>POR FESR S</w:t>
            </w:r>
            <w:r w:rsidRPr="00275245">
              <w:rPr>
                <w:rFonts w:ascii="Calibri Light" w:eastAsia="Times New Roman" w:hAnsi="Calibri Light"/>
                <w:color w:val="404040"/>
                <w:kern w:val="0"/>
                <w:sz w:val="44"/>
                <w:szCs w:val="72"/>
                <w:lang w:eastAsia="en-US" w:bidi="ar-SA"/>
              </w:rPr>
              <w:t>ardegna 2014-2020</w:t>
            </w:r>
          </w:p>
          <w:p w14:paraId="6C63AC23" w14:textId="77777777" w:rsidR="006951AE" w:rsidRPr="00275245" w:rsidRDefault="005D5280" w:rsidP="005D5280">
            <w:pPr>
              <w:pStyle w:val="Grigliamedia21"/>
              <w:suppressAutoHyphens w:val="0"/>
              <w:spacing w:before="40" w:after="560" w:line="216" w:lineRule="auto"/>
              <w:jc w:val="both"/>
              <w:rPr>
                <w:rFonts w:ascii="Calibri Light" w:eastAsia="Times New Roman" w:hAnsi="Calibri Light"/>
                <w:color w:val="404040"/>
                <w:kern w:val="0"/>
                <w:sz w:val="48"/>
                <w:szCs w:val="72"/>
                <w:lang w:eastAsia="en-US" w:bidi="ar-SA"/>
              </w:rPr>
            </w:pPr>
            <w:r w:rsidRPr="00275245">
              <w:rPr>
                <w:rFonts w:ascii="Calibri Light" w:eastAsia="Times New Roman" w:hAnsi="Calibri Light"/>
                <w:color w:val="404040"/>
                <w:kern w:val="0"/>
                <w:sz w:val="44"/>
                <w:szCs w:val="72"/>
                <w:lang w:eastAsia="en-US" w:bidi="ar-SA"/>
              </w:rPr>
              <w:t>.</w:t>
            </w:r>
            <w:r w:rsidR="00B5742F" w:rsidRPr="00275245">
              <w:rPr>
                <w:rFonts w:ascii="Calibri Light" w:eastAsia="Times New Roman" w:hAnsi="Calibri Light"/>
                <w:color w:val="404040"/>
                <w:kern w:val="0"/>
                <w:sz w:val="44"/>
                <w:szCs w:val="72"/>
                <w:lang w:eastAsia="en-US" w:bidi="ar-SA"/>
              </w:rPr>
              <w:t xml:space="preserve"> </w:t>
            </w:r>
          </w:p>
        </w:tc>
      </w:tr>
    </w:tbl>
    <w:p w14:paraId="27A4D954" w14:textId="77777777" w:rsidR="00A23B3E" w:rsidRDefault="006951AE" w:rsidP="00A61A24">
      <w:pPr>
        <w:pStyle w:val="Titolo1"/>
        <w:tabs>
          <w:tab w:val="left" w:pos="2352"/>
        </w:tabs>
        <w:jc w:val="center"/>
      </w:pPr>
      <w:r w:rsidRPr="006951AE">
        <w:br w:type="page"/>
      </w:r>
      <w:r w:rsidR="00CC6BDE">
        <w:rPr>
          <w:caps/>
          <w:sz w:val="16"/>
          <w:szCs w:val="16"/>
        </w:rPr>
        <w:lastRenderedPageBreak/>
        <w:t>M</w:t>
      </w:r>
      <w:r w:rsidR="00A23B3E">
        <w:rPr>
          <w:caps/>
          <w:sz w:val="16"/>
          <w:szCs w:val="16"/>
        </w:rPr>
        <w:t>odello di formulario per</w:t>
      </w:r>
      <w:r>
        <w:rPr>
          <w:caps/>
          <w:sz w:val="16"/>
          <w:szCs w:val="16"/>
        </w:rPr>
        <w:t xml:space="preserve"> </w:t>
      </w:r>
      <w:r w:rsidR="00A23B3E">
        <w:rPr>
          <w:caps/>
          <w:sz w:val="16"/>
          <w:szCs w:val="16"/>
        </w:rPr>
        <w:t>il documento di gara unico europeo (DGUE)</w:t>
      </w:r>
    </w:p>
    <w:p w14:paraId="7A322D99" w14:textId="77777777" w:rsidR="00A23B3E" w:rsidRDefault="00A23B3E" w:rsidP="00D8412F">
      <w:pPr>
        <w:pStyle w:val="ChapterTitle"/>
        <w:spacing w:before="0" w:after="0"/>
        <w:jc w:val="both"/>
      </w:pPr>
      <w:r>
        <w:rPr>
          <w:sz w:val="18"/>
          <w:szCs w:val="18"/>
        </w:rPr>
        <w:t>Parte I: Informazioni sulla procedura di appalto e sull'amministrazione aggiudicatrice o ente aggiudicatore</w:t>
      </w:r>
    </w:p>
    <w:p w14:paraId="720C4EB9"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14:paraId="5D35110E"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14:paraId="57DC3E0C"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14:paraId="374524C8"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14:paraId="72A0DF00"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14:paraId="2097F4BE" w14:textId="77777777" w:rsidR="00FB3543" w:rsidRPr="00D8412F" w:rsidRDefault="00A23B3E" w:rsidP="00D8412F">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14:paraId="0094ECAD" w14:textId="77777777" w:rsidR="00A23B3E" w:rsidRDefault="00D8412F" w:rsidP="00D8412F">
      <w:pPr>
        <w:pStyle w:val="SectionTitle"/>
        <w:tabs>
          <w:tab w:val="left" w:pos="328"/>
          <w:tab w:val="center" w:pos="4557"/>
        </w:tabs>
        <w:jc w:val="left"/>
        <w:rPr>
          <w:rFonts w:ascii="Arial" w:hAnsi="Arial" w:cs="Arial"/>
          <w:w w:val="0"/>
          <w:sz w:val="15"/>
          <w:szCs w:val="15"/>
        </w:rPr>
      </w:pPr>
      <w:r>
        <w:rPr>
          <w:rFonts w:ascii="Arial" w:hAnsi="Arial" w:cs="Arial"/>
          <w:b w:val="0"/>
          <w:caps/>
          <w:sz w:val="16"/>
          <w:szCs w:val="16"/>
        </w:rPr>
        <w:tab/>
      </w:r>
      <w:r>
        <w:rPr>
          <w:rFonts w:ascii="Arial" w:hAnsi="Arial" w:cs="Arial"/>
          <w:b w:val="0"/>
          <w:caps/>
          <w:sz w:val="16"/>
          <w:szCs w:val="16"/>
        </w:rPr>
        <w:tab/>
      </w:r>
      <w:r w:rsidR="00A23B3E">
        <w:rPr>
          <w:rFonts w:ascii="Arial" w:hAnsi="Arial" w:cs="Arial"/>
          <w:b w:val="0"/>
          <w:caps/>
          <w:sz w:val="16"/>
          <w:szCs w:val="16"/>
        </w:rPr>
        <w:t>Informazioni sulla procedura di appalto</w:t>
      </w:r>
    </w:p>
    <w:p w14:paraId="6C485F8B" w14:textId="77777777"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07AFE5E6" w14:textId="77777777">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864844" w14:textId="77777777"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D8F25F4" w14:textId="77777777" w:rsidR="00A23B3E" w:rsidRDefault="00A23B3E">
            <w:r>
              <w:rPr>
                <w:rFonts w:ascii="Arial" w:hAnsi="Arial" w:cs="Arial"/>
                <w:b/>
                <w:sz w:val="14"/>
                <w:szCs w:val="14"/>
              </w:rPr>
              <w:t>Risposta:</w:t>
            </w:r>
          </w:p>
        </w:tc>
      </w:tr>
      <w:tr w:rsidR="00A23B3E" w14:paraId="5BEB462B" w14:textId="77777777" w:rsidTr="006E61A3">
        <w:trPr>
          <w:trHeight w:val="49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2135D62"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14:paraId="3BF22E40" w14:textId="77777777"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4E52930" w14:textId="7E14FCA6" w:rsidR="00A23B3E" w:rsidRPr="003A443E" w:rsidRDefault="006E61A3">
            <w:pPr>
              <w:rPr>
                <w:rFonts w:ascii="Arial" w:hAnsi="Arial" w:cs="Arial"/>
                <w:color w:val="000000"/>
                <w:sz w:val="14"/>
                <w:szCs w:val="14"/>
              </w:rPr>
            </w:pPr>
            <w:r>
              <w:rPr>
                <w:rFonts w:ascii="Arial" w:hAnsi="Arial" w:cs="Arial"/>
                <w:color w:val="000000"/>
                <w:sz w:val="14"/>
                <w:szCs w:val="14"/>
              </w:rPr>
              <w:t>[</w:t>
            </w:r>
            <w:r w:rsidR="009516CB">
              <w:rPr>
                <w:rFonts w:ascii="Arial" w:hAnsi="Arial" w:cs="Arial"/>
                <w:color w:val="000000"/>
                <w:sz w:val="14"/>
                <w:szCs w:val="14"/>
              </w:rPr>
              <w:t xml:space="preserve">Comune di </w:t>
            </w:r>
            <w:r w:rsidR="00275245">
              <w:rPr>
                <w:rFonts w:ascii="Arial" w:hAnsi="Arial" w:cs="Arial"/>
                <w:color w:val="000000"/>
                <w:sz w:val="14"/>
                <w:szCs w:val="14"/>
              </w:rPr>
              <w:t>Fonni (NU)</w:t>
            </w:r>
            <w:r w:rsidR="00A23B3E" w:rsidRPr="003A443E">
              <w:rPr>
                <w:rFonts w:ascii="Arial" w:hAnsi="Arial" w:cs="Arial"/>
                <w:color w:val="000000"/>
                <w:sz w:val="14"/>
                <w:szCs w:val="14"/>
              </w:rPr>
              <w:t xml:space="preserve"> ] </w:t>
            </w:r>
          </w:p>
          <w:p w14:paraId="766A0268" w14:textId="77777777" w:rsidR="00A23B3E" w:rsidRPr="003A443E" w:rsidRDefault="00275245" w:rsidP="00795737">
            <w:pPr>
              <w:rPr>
                <w:color w:val="000000"/>
              </w:rPr>
            </w:pPr>
            <w:r>
              <w:rPr>
                <w:rFonts w:ascii="Arial" w:hAnsi="Arial" w:cs="Arial"/>
                <w:color w:val="000000"/>
                <w:sz w:val="14"/>
                <w:szCs w:val="14"/>
              </w:rPr>
              <w:t>[</w:t>
            </w:r>
            <w:r w:rsidRPr="00275245">
              <w:rPr>
                <w:rFonts w:ascii="Arial" w:hAnsi="Arial" w:cs="Arial"/>
                <w:color w:val="000000"/>
                <w:sz w:val="14"/>
                <w:szCs w:val="14"/>
              </w:rPr>
              <w:t>00169690914</w:t>
            </w:r>
            <w:r w:rsidR="00A23B3E" w:rsidRPr="003A443E">
              <w:rPr>
                <w:rFonts w:ascii="Arial" w:hAnsi="Arial" w:cs="Arial"/>
                <w:color w:val="000000"/>
                <w:sz w:val="14"/>
                <w:szCs w:val="14"/>
              </w:rPr>
              <w:t>]</w:t>
            </w:r>
          </w:p>
        </w:tc>
      </w:tr>
      <w:tr w:rsidR="00A23B3E" w14:paraId="04E9A11D" w14:textId="77777777" w:rsidTr="00093AC9">
        <w:trPr>
          <w:trHeight w:val="7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BEFB928" w14:textId="77777777"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69F360E" w14:textId="58FC246D" w:rsidR="00A23B3E" w:rsidRDefault="00D8412F" w:rsidP="00275245">
            <w:r>
              <w:rPr>
                <w:rFonts w:ascii="Arial" w:hAnsi="Arial" w:cs="Arial"/>
                <w:b/>
                <w:sz w:val="14"/>
                <w:szCs w:val="14"/>
              </w:rPr>
              <w:t>P</w:t>
            </w:r>
            <w:r w:rsidR="00275245">
              <w:rPr>
                <w:rFonts w:ascii="Arial" w:hAnsi="Arial" w:cs="Arial"/>
                <w:b/>
                <w:sz w:val="14"/>
                <w:szCs w:val="14"/>
              </w:rPr>
              <w:t xml:space="preserve">ROCEDURA APERTA </w:t>
            </w:r>
            <w:r w:rsidR="00093AC9" w:rsidRPr="00093AC9">
              <w:rPr>
                <w:rFonts w:ascii="Arial" w:hAnsi="Arial" w:cs="Arial"/>
                <w:b/>
                <w:sz w:val="14"/>
                <w:szCs w:val="14"/>
              </w:rPr>
              <w:t>PER L’ACQUISIZIONE DI SERVIZI DI RICERCA E SVILUPPO EX ART. 158, COMMA 1, DEL D.LGS 50/2016 E S.M.I.</w:t>
            </w:r>
          </w:p>
        </w:tc>
      </w:tr>
      <w:tr w:rsidR="00A23B3E" w14:paraId="0028B2E5" w14:textId="77777777">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1D689D7" w14:textId="77777777"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E72A856" w14:textId="56057B5F" w:rsidR="00275245" w:rsidRPr="00275245" w:rsidRDefault="00A23B3E" w:rsidP="00275245">
            <w:pPr>
              <w:rPr>
                <w:rFonts w:ascii="Arial" w:hAnsi="Arial" w:cs="Arial"/>
                <w:sz w:val="14"/>
                <w:szCs w:val="14"/>
              </w:rPr>
            </w:pPr>
            <w:r>
              <w:rPr>
                <w:rFonts w:ascii="Arial" w:hAnsi="Arial" w:cs="Arial"/>
                <w:sz w:val="14"/>
                <w:szCs w:val="14"/>
              </w:rPr>
              <w:t>[</w:t>
            </w:r>
            <w:r w:rsidR="00275245" w:rsidRPr="00275245">
              <w:rPr>
                <w:rFonts w:ascii="Arial" w:hAnsi="Arial" w:cs="Arial"/>
                <w:sz w:val="14"/>
                <w:szCs w:val="14"/>
              </w:rPr>
              <w:t>Procedura aperta per l’acquisizione di servizi di ricerca e sviluppo ex art. 158, comma</w:t>
            </w:r>
            <w:r w:rsidR="00093AC9">
              <w:rPr>
                <w:rFonts w:ascii="Arial" w:hAnsi="Arial" w:cs="Arial"/>
                <w:sz w:val="14"/>
                <w:szCs w:val="14"/>
              </w:rPr>
              <w:t xml:space="preserve"> 1, del d.lgs 50/2016 e s.m.i. p</w:t>
            </w:r>
            <w:r w:rsidR="00275245" w:rsidRPr="00275245">
              <w:rPr>
                <w:rFonts w:ascii="Arial" w:hAnsi="Arial" w:cs="Arial"/>
                <w:sz w:val="14"/>
                <w:szCs w:val="14"/>
              </w:rPr>
              <w:t xml:space="preserve">er lo “sviluppo di nuove tecnologie per la tracciabilità e l’ottimizzazione economica ed energetica nel ciclo di gestione dei rifiuti solidi urbani” </w:t>
            </w:r>
          </w:p>
          <w:p w14:paraId="3FB0E407" w14:textId="2E1E45EF" w:rsidR="00A23B3E" w:rsidRPr="00275245" w:rsidRDefault="00275245" w:rsidP="00E255A7">
            <w:pPr>
              <w:rPr>
                <w:rFonts w:ascii="Arial" w:hAnsi="Arial" w:cs="Arial"/>
                <w:sz w:val="14"/>
                <w:szCs w:val="14"/>
              </w:rPr>
            </w:pPr>
            <w:r w:rsidRPr="00275245">
              <w:rPr>
                <w:rFonts w:ascii="Arial" w:hAnsi="Arial" w:cs="Arial"/>
                <w:sz w:val="14"/>
                <w:szCs w:val="14"/>
              </w:rPr>
              <w:t xml:space="preserve">Fondi </w:t>
            </w:r>
            <w:r w:rsidR="003C4268" w:rsidRPr="00275245">
              <w:rPr>
                <w:rFonts w:ascii="Arial" w:hAnsi="Arial" w:cs="Arial"/>
                <w:sz w:val="14"/>
                <w:szCs w:val="14"/>
              </w:rPr>
              <w:t xml:space="preserve">POR FESR </w:t>
            </w:r>
            <w:r w:rsidR="003C4268">
              <w:rPr>
                <w:rFonts w:ascii="Arial" w:hAnsi="Arial" w:cs="Arial"/>
                <w:sz w:val="14"/>
                <w:szCs w:val="14"/>
              </w:rPr>
              <w:t>S</w:t>
            </w:r>
            <w:r w:rsidRPr="00275245">
              <w:rPr>
                <w:rFonts w:ascii="Arial" w:hAnsi="Arial" w:cs="Arial"/>
                <w:sz w:val="14"/>
                <w:szCs w:val="14"/>
              </w:rPr>
              <w:t>ardegna 2014-2020</w:t>
            </w:r>
            <w:r w:rsidR="00A23B3E">
              <w:rPr>
                <w:rFonts w:ascii="Arial" w:hAnsi="Arial" w:cs="Arial"/>
                <w:sz w:val="14"/>
                <w:szCs w:val="14"/>
              </w:rPr>
              <w:t>]</w:t>
            </w:r>
          </w:p>
        </w:tc>
      </w:tr>
      <w:tr w:rsidR="00A23B3E" w14:paraId="158C29A0" w14:textId="77777777">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463A035" w14:textId="77777777"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D05E0C0" w14:textId="77777777" w:rsidR="00A23B3E" w:rsidRDefault="00A23B3E">
            <w:r>
              <w:rPr>
                <w:rFonts w:ascii="Arial" w:hAnsi="Arial" w:cs="Arial"/>
                <w:sz w:val="14"/>
                <w:szCs w:val="14"/>
              </w:rPr>
              <w:t>[   ]</w:t>
            </w:r>
          </w:p>
        </w:tc>
      </w:tr>
      <w:tr w:rsidR="00A23B3E" w14:paraId="4A288F86" w14:textId="77777777">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D25ACFA"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14:paraId="6969C218"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14:paraId="1947F34E" w14:textId="77777777"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765164F" w14:textId="109BDFBE" w:rsidR="00A23B3E" w:rsidRDefault="00A23B3E">
            <w:pPr>
              <w:rPr>
                <w:rFonts w:ascii="Arial" w:hAnsi="Arial" w:cs="Arial"/>
                <w:color w:val="000000"/>
                <w:sz w:val="14"/>
                <w:szCs w:val="14"/>
              </w:rPr>
            </w:pPr>
            <w:r w:rsidRPr="005D5280">
              <w:rPr>
                <w:rFonts w:ascii="Arial" w:hAnsi="Arial" w:cs="Arial"/>
                <w:color w:val="000000"/>
                <w:sz w:val="14"/>
                <w:szCs w:val="14"/>
              </w:rPr>
              <w:t>[</w:t>
            </w:r>
            <w:r w:rsidR="00275245">
              <w:rPr>
                <w:rFonts w:ascii="Corbel" w:hAnsi="Corbel"/>
                <w:sz w:val="16"/>
                <w:szCs w:val="16"/>
              </w:rPr>
              <w:t>______</w:t>
            </w:r>
            <w:r w:rsidRPr="005D5280">
              <w:rPr>
                <w:rFonts w:ascii="Arial" w:hAnsi="Arial" w:cs="Arial"/>
                <w:color w:val="000000"/>
                <w:sz w:val="14"/>
                <w:szCs w:val="14"/>
              </w:rPr>
              <w:t>]</w:t>
            </w:r>
          </w:p>
          <w:p w14:paraId="46E325AF" w14:textId="77777777" w:rsidR="000117E9" w:rsidRPr="005D5280" w:rsidRDefault="000117E9">
            <w:pPr>
              <w:rPr>
                <w:rFonts w:ascii="Arial" w:hAnsi="Arial" w:cs="Arial"/>
                <w:color w:val="000000"/>
                <w:sz w:val="14"/>
                <w:szCs w:val="14"/>
              </w:rPr>
            </w:pPr>
          </w:p>
          <w:p w14:paraId="5C15C4B7" w14:textId="77777777" w:rsidR="00A23B3E" w:rsidRPr="003A443E" w:rsidRDefault="00A23B3E" w:rsidP="00F22091">
            <w:pPr>
              <w:rPr>
                <w:color w:val="000000"/>
              </w:rPr>
            </w:pPr>
            <w:r w:rsidRPr="005D5280">
              <w:rPr>
                <w:rFonts w:ascii="Arial" w:hAnsi="Arial" w:cs="Arial"/>
                <w:color w:val="000000"/>
                <w:sz w:val="14"/>
                <w:szCs w:val="14"/>
              </w:rPr>
              <w:t>[</w:t>
            </w:r>
            <w:r w:rsidR="00F22091" w:rsidRPr="005D5280">
              <w:rPr>
                <w:rFonts w:ascii="Arial" w:hAnsi="Arial" w:cs="Arial"/>
                <w:color w:val="000000"/>
                <w:sz w:val="14"/>
                <w:szCs w:val="14"/>
              </w:rPr>
              <w:t xml:space="preserve">FONDI POR FESR Sardegna 2014/2020, Asse Prioritario I - RICERCA SCIENTIFICA, SVILUPPO TECNOLOGICO E INNOVAZIONE - Azione 1.3.1. - Rafforzamento e qualificazione della domanda di innovazione </w:t>
            </w:r>
            <w:r w:rsidR="00F22091" w:rsidRPr="005D5280">
              <w:rPr>
                <w:rFonts w:ascii="Arial" w:hAnsi="Arial" w:cs="Arial"/>
                <w:color w:val="000000"/>
                <w:sz w:val="14"/>
                <w:szCs w:val="14"/>
              </w:rPr>
              <w:lastRenderedPageBreak/>
              <w:t>della PA attraverso il sostegno ad azioni di Precommercial Public Procurement e di Procurement dell’innovazione</w:t>
            </w:r>
            <w:r w:rsidRPr="005D5280">
              <w:rPr>
                <w:rFonts w:ascii="Arial" w:hAnsi="Arial" w:cs="Arial"/>
                <w:color w:val="000000"/>
                <w:sz w:val="14"/>
                <w:szCs w:val="14"/>
              </w:rPr>
              <w:t>]</w:t>
            </w:r>
            <w:r w:rsidRPr="003A443E">
              <w:rPr>
                <w:rFonts w:ascii="Arial" w:hAnsi="Arial" w:cs="Arial"/>
                <w:color w:val="000000"/>
                <w:sz w:val="14"/>
                <w:szCs w:val="14"/>
              </w:rPr>
              <w:t xml:space="preserve"> </w:t>
            </w:r>
          </w:p>
        </w:tc>
      </w:tr>
    </w:tbl>
    <w:p w14:paraId="1116E8DD" w14:textId="77777777" w:rsidR="00A23B3E" w:rsidRPr="00A61A24"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32"/>
        </w:rPr>
      </w:pPr>
      <w:r w:rsidRPr="00A61A24">
        <w:rPr>
          <w:rFonts w:ascii="Arial" w:hAnsi="Arial" w:cs="Arial"/>
          <w:b/>
          <w:sz w:val="18"/>
          <w:szCs w:val="14"/>
        </w:rPr>
        <w:lastRenderedPageBreak/>
        <w:t>Tutte le altre informazioni in tutte le sezioni del DGUE devono essere inserite dall'operatore economico</w:t>
      </w:r>
    </w:p>
    <w:p w14:paraId="36F03051" w14:textId="77777777"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14:paraId="377A5896" w14:textId="77777777"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14:paraId="41B4060A"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BA53F11" w14:textId="77777777"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D716171" w14:textId="77777777" w:rsidR="00A23B3E" w:rsidRDefault="00A23B3E">
            <w:pPr>
              <w:pStyle w:val="Text1"/>
              <w:ind w:left="0"/>
            </w:pPr>
            <w:r>
              <w:rPr>
                <w:rFonts w:ascii="Arial" w:hAnsi="Arial" w:cs="Arial"/>
                <w:b/>
                <w:sz w:val="14"/>
                <w:szCs w:val="14"/>
              </w:rPr>
              <w:t>Risposta:</w:t>
            </w:r>
          </w:p>
        </w:tc>
      </w:tr>
      <w:tr w:rsidR="00A23B3E" w14:paraId="54D01975"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2588D3E" w14:textId="77777777"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A2F54AD" w14:textId="77777777" w:rsidR="00A23B3E" w:rsidRDefault="00A23B3E">
            <w:pPr>
              <w:pStyle w:val="Text1"/>
              <w:ind w:left="0"/>
            </w:pPr>
            <w:r>
              <w:rPr>
                <w:rFonts w:ascii="Arial" w:hAnsi="Arial" w:cs="Arial"/>
                <w:sz w:val="14"/>
                <w:szCs w:val="14"/>
              </w:rPr>
              <w:t>[   ]</w:t>
            </w:r>
          </w:p>
        </w:tc>
      </w:tr>
      <w:tr w:rsidR="00A23B3E" w14:paraId="7E38A468" w14:textId="77777777"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E6D8893" w14:textId="77777777" w:rsidR="00A23B3E" w:rsidRDefault="00A23B3E">
            <w:pPr>
              <w:pStyle w:val="Text1"/>
              <w:ind w:left="0"/>
              <w:rPr>
                <w:rFonts w:ascii="Arial" w:hAnsi="Arial" w:cs="Arial"/>
                <w:sz w:val="14"/>
                <w:szCs w:val="14"/>
              </w:rPr>
            </w:pPr>
            <w:r>
              <w:rPr>
                <w:rFonts w:ascii="Arial" w:hAnsi="Arial" w:cs="Arial"/>
                <w:sz w:val="14"/>
                <w:szCs w:val="14"/>
              </w:rPr>
              <w:t>Partita IVA, se applicabile:</w:t>
            </w:r>
          </w:p>
          <w:p w14:paraId="5B1D5EE5" w14:textId="77777777"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0CE5BD3" w14:textId="77777777" w:rsidR="00A23B3E" w:rsidRDefault="00A23B3E">
            <w:pPr>
              <w:pStyle w:val="Text1"/>
              <w:ind w:left="0"/>
              <w:rPr>
                <w:rFonts w:ascii="Arial" w:hAnsi="Arial" w:cs="Arial"/>
                <w:sz w:val="14"/>
                <w:szCs w:val="14"/>
              </w:rPr>
            </w:pPr>
            <w:r>
              <w:rPr>
                <w:rFonts w:ascii="Arial" w:hAnsi="Arial" w:cs="Arial"/>
                <w:sz w:val="14"/>
                <w:szCs w:val="14"/>
              </w:rPr>
              <w:t>[   ]</w:t>
            </w:r>
          </w:p>
          <w:p w14:paraId="57A55EF4" w14:textId="77777777" w:rsidR="00A23B3E" w:rsidRDefault="00A23B3E">
            <w:pPr>
              <w:pStyle w:val="Text1"/>
              <w:ind w:left="0"/>
            </w:pPr>
            <w:r>
              <w:rPr>
                <w:rFonts w:ascii="Arial" w:hAnsi="Arial" w:cs="Arial"/>
                <w:sz w:val="14"/>
                <w:szCs w:val="14"/>
              </w:rPr>
              <w:t>[   ]</w:t>
            </w:r>
          </w:p>
        </w:tc>
      </w:tr>
      <w:tr w:rsidR="00A23B3E" w14:paraId="44D47BF0"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E082DF4" w14:textId="77777777"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AD7D35C" w14:textId="77777777" w:rsidR="00A23B3E" w:rsidRDefault="00A23B3E">
            <w:pPr>
              <w:pStyle w:val="Text1"/>
              <w:ind w:left="0"/>
            </w:pPr>
            <w:r>
              <w:rPr>
                <w:rFonts w:ascii="Arial" w:hAnsi="Arial" w:cs="Arial"/>
                <w:sz w:val="14"/>
                <w:szCs w:val="14"/>
              </w:rPr>
              <w:t>[……………]</w:t>
            </w:r>
          </w:p>
        </w:tc>
      </w:tr>
      <w:tr w:rsidR="00A23B3E" w14:paraId="32F7BA2F" w14:textId="77777777"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6A3886C"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14:paraId="6AB54FBA"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14:paraId="48C09120"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14:paraId="1E8C4A73" w14:textId="77777777"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710DEBE" w14:textId="77777777" w:rsidR="00A23B3E" w:rsidRDefault="00A23B3E">
            <w:pPr>
              <w:pStyle w:val="Text1"/>
              <w:ind w:left="0"/>
              <w:rPr>
                <w:rFonts w:ascii="Arial" w:hAnsi="Arial" w:cs="Arial"/>
                <w:sz w:val="14"/>
                <w:szCs w:val="14"/>
              </w:rPr>
            </w:pPr>
            <w:r>
              <w:rPr>
                <w:rFonts w:ascii="Arial" w:hAnsi="Arial" w:cs="Arial"/>
                <w:sz w:val="14"/>
                <w:szCs w:val="14"/>
              </w:rPr>
              <w:t>[……………]</w:t>
            </w:r>
          </w:p>
          <w:p w14:paraId="2D3DE502" w14:textId="77777777" w:rsidR="00A23B3E" w:rsidRDefault="00A23B3E">
            <w:pPr>
              <w:pStyle w:val="Text1"/>
              <w:ind w:left="0"/>
              <w:rPr>
                <w:rFonts w:ascii="Arial" w:hAnsi="Arial" w:cs="Arial"/>
                <w:sz w:val="14"/>
                <w:szCs w:val="14"/>
              </w:rPr>
            </w:pPr>
            <w:r>
              <w:rPr>
                <w:rFonts w:ascii="Arial" w:hAnsi="Arial" w:cs="Arial"/>
                <w:sz w:val="14"/>
                <w:szCs w:val="14"/>
              </w:rPr>
              <w:t>[……………]</w:t>
            </w:r>
          </w:p>
          <w:p w14:paraId="3A874A3B" w14:textId="77777777" w:rsidR="00A23B3E" w:rsidRDefault="00A23B3E">
            <w:pPr>
              <w:pStyle w:val="Text1"/>
              <w:ind w:left="0"/>
              <w:rPr>
                <w:rFonts w:ascii="Arial" w:hAnsi="Arial" w:cs="Arial"/>
                <w:sz w:val="14"/>
                <w:szCs w:val="14"/>
              </w:rPr>
            </w:pPr>
            <w:r>
              <w:rPr>
                <w:rFonts w:ascii="Arial" w:hAnsi="Arial" w:cs="Arial"/>
                <w:sz w:val="14"/>
                <w:szCs w:val="14"/>
              </w:rPr>
              <w:t>[……………]</w:t>
            </w:r>
          </w:p>
          <w:p w14:paraId="73377E5D" w14:textId="77777777" w:rsidR="00A23B3E" w:rsidRDefault="00A23B3E">
            <w:pPr>
              <w:pStyle w:val="Text1"/>
              <w:ind w:left="0"/>
            </w:pPr>
            <w:r>
              <w:rPr>
                <w:rFonts w:ascii="Arial" w:hAnsi="Arial" w:cs="Arial"/>
                <w:sz w:val="14"/>
                <w:szCs w:val="14"/>
              </w:rPr>
              <w:t>[……………]</w:t>
            </w:r>
          </w:p>
        </w:tc>
      </w:tr>
      <w:tr w:rsidR="00A23B3E" w14:paraId="5DB066C9"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4AE756A" w14:textId="77777777"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3DB4345" w14:textId="77777777" w:rsidR="00A23B3E" w:rsidRDefault="00A23B3E">
            <w:pPr>
              <w:pStyle w:val="Text1"/>
              <w:ind w:left="0"/>
            </w:pPr>
            <w:r>
              <w:rPr>
                <w:rFonts w:ascii="Arial" w:hAnsi="Arial" w:cs="Arial"/>
                <w:b/>
                <w:sz w:val="14"/>
                <w:szCs w:val="14"/>
              </w:rPr>
              <w:t>Risposta:</w:t>
            </w:r>
          </w:p>
        </w:tc>
      </w:tr>
      <w:tr w:rsidR="00A23B3E" w14:paraId="4742A982"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3641A1D" w14:textId="77777777"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24AB65B" w14:textId="77777777" w:rsidR="00A23B3E" w:rsidRDefault="00A23B3E">
            <w:pPr>
              <w:pStyle w:val="Text1"/>
              <w:ind w:left="0"/>
            </w:pPr>
            <w:r>
              <w:rPr>
                <w:rFonts w:ascii="Arial" w:hAnsi="Arial" w:cs="Arial"/>
                <w:sz w:val="14"/>
                <w:szCs w:val="14"/>
              </w:rPr>
              <w:t>[ ] Sì [ ] No</w:t>
            </w:r>
          </w:p>
        </w:tc>
      </w:tr>
      <w:tr w:rsidR="00A23B3E" w14:paraId="257899D5"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36DC202" w14:textId="77777777"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14:paraId="04B8A225" w14:textId="77777777" w:rsidR="00A23B3E" w:rsidRPr="003A443E" w:rsidRDefault="00A23B3E">
            <w:pPr>
              <w:pStyle w:val="Text1"/>
              <w:spacing w:before="0" w:after="0"/>
              <w:ind w:left="0"/>
              <w:rPr>
                <w:rFonts w:ascii="Arial" w:hAnsi="Arial" w:cs="Arial"/>
                <w:b/>
                <w:color w:val="000000"/>
                <w:sz w:val="14"/>
                <w:szCs w:val="14"/>
              </w:rPr>
            </w:pPr>
          </w:p>
          <w:p w14:paraId="3A3109A2" w14:textId="77777777"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14:paraId="064B5B6E" w14:textId="77777777" w:rsidR="00A23B3E" w:rsidRPr="003A443E" w:rsidRDefault="00A23B3E">
            <w:pPr>
              <w:pStyle w:val="Text1"/>
              <w:spacing w:before="0" w:after="0"/>
              <w:ind w:left="0"/>
              <w:rPr>
                <w:rFonts w:ascii="Arial" w:hAnsi="Arial" w:cs="Arial"/>
                <w:color w:val="000000"/>
                <w:sz w:val="14"/>
                <w:szCs w:val="14"/>
              </w:rPr>
            </w:pPr>
          </w:p>
          <w:p w14:paraId="13FF3AB1" w14:textId="77777777"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14:paraId="417B66D3" w14:textId="77777777"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6249447" w14:textId="77777777"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14:paraId="345949A6" w14:textId="77777777" w:rsidR="00A23B3E" w:rsidRDefault="00A23B3E">
            <w:pPr>
              <w:pStyle w:val="Text1"/>
              <w:spacing w:before="0" w:after="0"/>
              <w:ind w:left="0"/>
              <w:rPr>
                <w:rFonts w:ascii="Arial" w:hAnsi="Arial" w:cs="Arial"/>
                <w:sz w:val="14"/>
                <w:szCs w:val="14"/>
              </w:rPr>
            </w:pPr>
          </w:p>
          <w:p w14:paraId="606B47AF" w14:textId="77777777" w:rsidR="00A23B3E" w:rsidRDefault="00A23B3E">
            <w:pPr>
              <w:pStyle w:val="Text1"/>
              <w:spacing w:before="0" w:after="0"/>
              <w:ind w:left="0"/>
              <w:rPr>
                <w:rFonts w:ascii="Arial" w:hAnsi="Arial" w:cs="Arial"/>
                <w:sz w:val="14"/>
                <w:szCs w:val="14"/>
              </w:rPr>
            </w:pPr>
          </w:p>
          <w:p w14:paraId="0EA9F160" w14:textId="77777777" w:rsidR="00A23B3E" w:rsidRDefault="00A23B3E">
            <w:pPr>
              <w:pStyle w:val="Text1"/>
              <w:spacing w:before="0" w:after="0"/>
              <w:ind w:left="0"/>
              <w:rPr>
                <w:rFonts w:ascii="Arial" w:hAnsi="Arial" w:cs="Arial"/>
                <w:sz w:val="14"/>
                <w:szCs w:val="14"/>
              </w:rPr>
            </w:pPr>
          </w:p>
          <w:p w14:paraId="289D9976" w14:textId="77777777" w:rsidR="00A23B3E" w:rsidRDefault="00A23B3E">
            <w:pPr>
              <w:pStyle w:val="Text1"/>
              <w:spacing w:before="0" w:after="0"/>
              <w:ind w:left="0"/>
              <w:rPr>
                <w:rFonts w:ascii="Arial" w:hAnsi="Arial" w:cs="Arial"/>
                <w:sz w:val="14"/>
                <w:szCs w:val="14"/>
              </w:rPr>
            </w:pPr>
          </w:p>
          <w:p w14:paraId="41151670" w14:textId="77777777" w:rsidR="00A23B3E" w:rsidRDefault="00A23B3E">
            <w:pPr>
              <w:pStyle w:val="Text1"/>
              <w:spacing w:before="0" w:after="0"/>
              <w:ind w:left="0"/>
              <w:rPr>
                <w:rFonts w:ascii="Arial" w:hAnsi="Arial" w:cs="Arial"/>
                <w:sz w:val="14"/>
                <w:szCs w:val="14"/>
              </w:rPr>
            </w:pPr>
            <w:r>
              <w:rPr>
                <w:rFonts w:ascii="Arial" w:hAnsi="Arial" w:cs="Arial"/>
                <w:sz w:val="14"/>
                <w:szCs w:val="14"/>
              </w:rPr>
              <w:t>[……………]</w:t>
            </w:r>
          </w:p>
          <w:p w14:paraId="610AA6F8" w14:textId="77777777" w:rsidR="00A23B3E" w:rsidRDefault="00A23B3E">
            <w:pPr>
              <w:pStyle w:val="Text1"/>
              <w:spacing w:before="0" w:after="0"/>
              <w:ind w:left="0"/>
              <w:rPr>
                <w:rFonts w:ascii="Arial" w:hAnsi="Arial" w:cs="Arial"/>
                <w:sz w:val="14"/>
                <w:szCs w:val="14"/>
              </w:rPr>
            </w:pPr>
          </w:p>
          <w:p w14:paraId="70B46197" w14:textId="77777777" w:rsidR="00A23B3E" w:rsidRDefault="00A23B3E">
            <w:pPr>
              <w:pStyle w:val="Text1"/>
              <w:spacing w:before="0" w:after="0"/>
              <w:ind w:left="0"/>
              <w:rPr>
                <w:rFonts w:ascii="Arial" w:hAnsi="Arial" w:cs="Arial"/>
                <w:sz w:val="14"/>
                <w:szCs w:val="14"/>
              </w:rPr>
            </w:pPr>
          </w:p>
          <w:p w14:paraId="5310D477" w14:textId="77777777" w:rsidR="00A23B3E" w:rsidRDefault="00A23B3E">
            <w:pPr>
              <w:pStyle w:val="Text1"/>
              <w:spacing w:before="0" w:after="0"/>
              <w:ind w:left="0"/>
              <w:rPr>
                <w:rFonts w:ascii="Arial" w:hAnsi="Arial" w:cs="Arial"/>
                <w:sz w:val="14"/>
                <w:szCs w:val="14"/>
              </w:rPr>
            </w:pPr>
          </w:p>
          <w:p w14:paraId="47B3C7C0" w14:textId="77777777" w:rsidR="00A23B3E" w:rsidRDefault="00A23B3E">
            <w:pPr>
              <w:pStyle w:val="Text1"/>
              <w:spacing w:before="0" w:after="0"/>
              <w:ind w:left="0"/>
              <w:rPr>
                <w:rFonts w:ascii="Arial" w:hAnsi="Arial" w:cs="Arial"/>
                <w:sz w:val="14"/>
                <w:szCs w:val="14"/>
              </w:rPr>
            </w:pPr>
            <w:r>
              <w:rPr>
                <w:rFonts w:ascii="Arial" w:hAnsi="Arial" w:cs="Arial"/>
                <w:sz w:val="14"/>
                <w:szCs w:val="14"/>
              </w:rPr>
              <w:t>[…………....]</w:t>
            </w:r>
          </w:p>
          <w:p w14:paraId="5702E784" w14:textId="77777777" w:rsidR="00A23B3E" w:rsidRDefault="00A23B3E">
            <w:pPr>
              <w:pStyle w:val="Text1"/>
              <w:spacing w:before="0" w:after="0"/>
              <w:ind w:left="0"/>
              <w:rPr>
                <w:rFonts w:ascii="Arial" w:hAnsi="Arial" w:cs="Arial"/>
                <w:sz w:val="14"/>
                <w:szCs w:val="14"/>
              </w:rPr>
            </w:pPr>
          </w:p>
        </w:tc>
      </w:tr>
      <w:tr w:rsidR="00A23B3E" w14:paraId="1A972B28"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EB242EB" w14:textId="77777777"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14:paraId="37BDF03D" w14:textId="77777777"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14:paraId="0CB616DA" w14:textId="77777777" w:rsidR="00A23B3E" w:rsidRPr="003A443E" w:rsidRDefault="00A23B3E">
            <w:pPr>
              <w:pStyle w:val="Text1"/>
              <w:spacing w:before="0" w:after="0"/>
              <w:ind w:left="0"/>
              <w:rPr>
                <w:rFonts w:ascii="Arial" w:hAnsi="Arial" w:cs="Arial"/>
                <w:color w:val="000000"/>
                <w:sz w:val="14"/>
                <w:szCs w:val="14"/>
              </w:rPr>
            </w:pPr>
          </w:p>
          <w:p w14:paraId="40974FA2" w14:textId="77777777"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14:paraId="07D6DAAA" w14:textId="77777777" w:rsidR="00A23B3E" w:rsidRPr="003A443E" w:rsidRDefault="00A23B3E">
            <w:pPr>
              <w:pStyle w:val="Text1"/>
              <w:spacing w:before="0" w:after="0"/>
              <w:ind w:left="0"/>
              <w:rPr>
                <w:rFonts w:ascii="Arial" w:hAnsi="Arial" w:cs="Arial"/>
                <w:color w:val="000000"/>
                <w:sz w:val="12"/>
                <w:szCs w:val="12"/>
              </w:rPr>
            </w:pPr>
          </w:p>
          <w:p w14:paraId="588F52F2" w14:textId="77777777"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14:paraId="0D6DE7AE" w14:textId="77777777" w:rsidR="00A23B3E" w:rsidRPr="003A443E" w:rsidRDefault="00A23B3E">
            <w:pPr>
              <w:pStyle w:val="Text1"/>
              <w:spacing w:before="0" w:after="0"/>
              <w:ind w:left="720"/>
              <w:rPr>
                <w:rFonts w:ascii="Arial" w:hAnsi="Arial" w:cs="Arial"/>
                <w:i/>
                <w:color w:val="000000"/>
                <w:sz w:val="14"/>
                <w:szCs w:val="14"/>
              </w:rPr>
            </w:pPr>
          </w:p>
          <w:p w14:paraId="4C5DC8EA" w14:textId="77777777" w:rsidR="001F35A9" w:rsidRPr="003A443E" w:rsidRDefault="001F35A9">
            <w:pPr>
              <w:pStyle w:val="Text1"/>
              <w:spacing w:before="0" w:after="0"/>
              <w:ind w:left="720"/>
              <w:rPr>
                <w:rFonts w:ascii="Arial" w:hAnsi="Arial" w:cs="Arial"/>
                <w:i/>
                <w:color w:val="000000"/>
                <w:sz w:val="14"/>
                <w:szCs w:val="14"/>
              </w:rPr>
            </w:pPr>
          </w:p>
          <w:p w14:paraId="44F19685" w14:textId="77777777"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14:paraId="03283A2C" w14:textId="77777777" w:rsidR="00A23B3E" w:rsidRPr="003A443E" w:rsidRDefault="00A23B3E">
            <w:pPr>
              <w:pStyle w:val="Text1"/>
              <w:spacing w:before="0" w:after="0"/>
              <w:ind w:left="284" w:hanging="284"/>
              <w:rPr>
                <w:rFonts w:ascii="Arial" w:hAnsi="Arial" w:cs="Arial"/>
                <w:color w:val="000000"/>
                <w:sz w:val="14"/>
                <w:szCs w:val="14"/>
              </w:rPr>
            </w:pPr>
          </w:p>
          <w:p w14:paraId="394C52E5" w14:textId="77777777" w:rsidR="00A23B3E" w:rsidRPr="003A443E" w:rsidRDefault="00A23B3E">
            <w:pPr>
              <w:pStyle w:val="Text1"/>
              <w:spacing w:before="0" w:after="0"/>
              <w:ind w:left="284" w:hanging="284"/>
              <w:rPr>
                <w:rFonts w:ascii="Arial" w:hAnsi="Arial" w:cs="Arial"/>
                <w:color w:val="000000"/>
                <w:sz w:val="14"/>
                <w:szCs w:val="14"/>
              </w:rPr>
            </w:pPr>
          </w:p>
          <w:p w14:paraId="4014FBC7" w14:textId="77777777" w:rsidR="00A23B3E" w:rsidRPr="003A443E" w:rsidRDefault="00A23B3E">
            <w:pPr>
              <w:pStyle w:val="Text1"/>
              <w:spacing w:before="0" w:after="0"/>
              <w:ind w:left="284" w:hanging="284"/>
              <w:rPr>
                <w:rFonts w:ascii="Arial" w:hAnsi="Arial" w:cs="Arial"/>
                <w:color w:val="000000"/>
                <w:sz w:val="14"/>
                <w:szCs w:val="14"/>
              </w:rPr>
            </w:pPr>
          </w:p>
          <w:p w14:paraId="000BD0F2" w14:textId="77777777" w:rsidR="00A23B3E" w:rsidRPr="003A443E" w:rsidRDefault="00A23B3E">
            <w:pPr>
              <w:pStyle w:val="Text1"/>
              <w:spacing w:before="0" w:after="0"/>
              <w:ind w:left="284" w:hanging="284"/>
              <w:rPr>
                <w:rFonts w:ascii="Arial" w:hAnsi="Arial" w:cs="Arial"/>
                <w:color w:val="000000"/>
                <w:sz w:val="14"/>
                <w:szCs w:val="14"/>
              </w:rPr>
            </w:pPr>
          </w:p>
          <w:p w14:paraId="605B8A9C" w14:textId="77777777"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14:paraId="32E17371" w14:textId="77777777"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14:paraId="0E168554" w14:textId="77777777"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14:paraId="1105A1BD" w14:textId="77777777"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14:paraId="201A884F" w14:textId="77777777"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14:paraId="34EBFE77" w14:textId="77777777"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14:paraId="5C8DE4CF" w14:textId="77777777"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A8FC146" w14:textId="77777777" w:rsidR="001F35A9" w:rsidRDefault="001F35A9">
            <w:pPr>
              <w:pStyle w:val="Text1"/>
              <w:ind w:left="0"/>
              <w:rPr>
                <w:rFonts w:ascii="Arial" w:hAnsi="Arial" w:cs="Arial"/>
                <w:sz w:val="15"/>
                <w:szCs w:val="15"/>
              </w:rPr>
            </w:pPr>
          </w:p>
          <w:p w14:paraId="07F67FBD" w14:textId="77777777" w:rsidR="001F35A9" w:rsidRDefault="001F35A9">
            <w:pPr>
              <w:pStyle w:val="Text1"/>
              <w:ind w:left="0"/>
              <w:rPr>
                <w:rFonts w:ascii="Arial" w:hAnsi="Arial" w:cs="Arial"/>
                <w:sz w:val="15"/>
                <w:szCs w:val="15"/>
              </w:rPr>
            </w:pPr>
          </w:p>
          <w:p w14:paraId="168F18F4" w14:textId="77777777" w:rsidR="00A23B3E" w:rsidRDefault="00A23B3E">
            <w:pPr>
              <w:pStyle w:val="Text1"/>
              <w:ind w:left="0"/>
              <w:rPr>
                <w:rFonts w:ascii="Arial" w:hAnsi="Arial" w:cs="Arial"/>
                <w:sz w:val="15"/>
                <w:szCs w:val="15"/>
              </w:rPr>
            </w:pPr>
            <w:r>
              <w:rPr>
                <w:rFonts w:ascii="Arial" w:hAnsi="Arial" w:cs="Arial"/>
                <w:sz w:val="15"/>
                <w:szCs w:val="15"/>
              </w:rPr>
              <w:t>[ ] Sì [ ] No [ ] Non applicabile</w:t>
            </w:r>
          </w:p>
          <w:p w14:paraId="0ABD1153" w14:textId="77777777" w:rsidR="00A23B3E" w:rsidRDefault="00A23B3E">
            <w:pPr>
              <w:pStyle w:val="Text1"/>
              <w:ind w:left="0"/>
              <w:rPr>
                <w:rFonts w:ascii="Arial" w:hAnsi="Arial" w:cs="Arial"/>
                <w:sz w:val="15"/>
                <w:szCs w:val="15"/>
              </w:rPr>
            </w:pPr>
          </w:p>
          <w:p w14:paraId="124E57F9" w14:textId="77777777" w:rsidR="00A23B3E" w:rsidRDefault="00A23B3E">
            <w:pPr>
              <w:pStyle w:val="Text1"/>
              <w:ind w:left="0"/>
              <w:rPr>
                <w:rFonts w:ascii="Arial" w:hAnsi="Arial" w:cs="Arial"/>
                <w:sz w:val="15"/>
                <w:szCs w:val="15"/>
              </w:rPr>
            </w:pPr>
          </w:p>
          <w:p w14:paraId="6291B57C" w14:textId="77777777"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14:paraId="0AEC4193" w14:textId="77777777" w:rsidR="001F35A9" w:rsidRDefault="001F35A9" w:rsidP="001F35A9">
            <w:pPr>
              <w:pStyle w:val="Text1"/>
              <w:spacing w:before="0" w:after="0"/>
              <w:ind w:left="0"/>
              <w:rPr>
                <w:rFonts w:ascii="Arial" w:hAnsi="Arial" w:cs="Arial"/>
                <w:color w:val="000000"/>
                <w:sz w:val="14"/>
                <w:szCs w:val="14"/>
              </w:rPr>
            </w:pPr>
          </w:p>
          <w:p w14:paraId="249C4A9E" w14:textId="77777777" w:rsidR="001F35A9" w:rsidRDefault="001F35A9" w:rsidP="001F35A9">
            <w:pPr>
              <w:pStyle w:val="Text1"/>
              <w:spacing w:before="0" w:after="0"/>
              <w:ind w:left="0"/>
              <w:rPr>
                <w:rFonts w:ascii="Arial" w:hAnsi="Arial" w:cs="Arial"/>
                <w:color w:val="000000"/>
                <w:sz w:val="14"/>
                <w:szCs w:val="14"/>
              </w:rPr>
            </w:pPr>
          </w:p>
          <w:p w14:paraId="1AE75B4E" w14:textId="77777777"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14:paraId="38A672E3" w14:textId="77777777"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14:paraId="6492471A" w14:textId="77777777" w:rsidR="001F35A9" w:rsidRDefault="001F35A9">
            <w:pPr>
              <w:pStyle w:val="Text1"/>
              <w:ind w:left="0"/>
              <w:rPr>
                <w:rFonts w:ascii="Arial" w:hAnsi="Arial" w:cs="Arial"/>
                <w:color w:val="000000"/>
                <w:sz w:val="14"/>
                <w:szCs w:val="14"/>
              </w:rPr>
            </w:pPr>
          </w:p>
          <w:p w14:paraId="5ABEAC13" w14:textId="77777777"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t>d) [ ] Sì [ ] No</w:t>
            </w:r>
          </w:p>
          <w:p w14:paraId="5FDC49DD" w14:textId="77777777" w:rsidR="00A23B3E" w:rsidRDefault="00A23B3E">
            <w:pPr>
              <w:pStyle w:val="Text1"/>
              <w:ind w:left="0"/>
              <w:rPr>
                <w:rFonts w:ascii="Arial" w:hAnsi="Arial" w:cs="Arial"/>
                <w:color w:val="FF0000"/>
                <w:sz w:val="14"/>
                <w:szCs w:val="14"/>
                <w:highlight w:val="yellow"/>
              </w:rPr>
            </w:pPr>
          </w:p>
          <w:p w14:paraId="210A91E2" w14:textId="77777777" w:rsidR="00A23B3E" w:rsidRDefault="00A23B3E">
            <w:pPr>
              <w:pStyle w:val="Text1"/>
              <w:ind w:left="0"/>
              <w:rPr>
                <w:rFonts w:ascii="Arial" w:hAnsi="Arial" w:cs="Arial"/>
                <w:color w:val="FF0000"/>
                <w:sz w:val="14"/>
                <w:szCs w:val="14"/>
                <w:highlight w:val="yellow"/>
              </w:rPr>
            </w:pPr>
          </w:p>
          <w:p w14:paraId="2D8B427A" w14:textId="77777777" w:rsidR="00A23B3E" w:rsidRDefault="00A23B3E">
            <w:pPr>
              <w:pStyle w:val="Text1"/>
              <w:ind w:left="0"/>
              <w:rPr>
                <w:rFonts w:ascii="Arial" w:hAnsi="Arial" w:cs="Arial"/>
                <w:sz w:val="14"/>
                <w:szCs w:val="14"/>
              </w:rPr>
            </w:pPr>
          </w:p>
          <w:p w14:paraId="5281FEB6" w14:textId="77777777" w:rsidR="00A23B3E" w:rsidRDefault="00A23B3E">
            <w:pPr>
              <w:pStyle w:val="Text1"/>
              <w:ind w:left="0"/>
              <w:rPr>
                <w:rFonts w:ascii="Arial" w:hAnsi="Arial" w:cs="Arial"/>
                <w:sz w:val="14"/>
                <w:szCs w:val="14"/>
              </w:rPr>
            </w:pPr>
          </w:p>
          <w:p w14:paraId="60157564" w14:textId="77777777" w:rsidR="001F35A9" w:rsidRDefault="001F35A9">
            <w:pPr>
              <w:pStyle w:val="Text1"/>
              <w:ind w:left="0"/>
              <w:rPr>
                <w:rFonts w:ascii="Arial" w:hAnsi="Arial" w:cs="Arial"/>
                <w:sz w:val="14"/>
                <w:szCs w:val="14"/>
              </w:rPr>
            </w:pPr>
          </w:p>
          <w:p w14:paraId="32455F09" w14:textId="77777777"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14:paraId="2A5BB0B7" w14:textId="77777777" w:rsidR="00A23B3E" w:rsidRDefault="00A23B3E" w:rsidP="005309A4">
            <w:pPr>
              <w:pStyle w:val="Text1"/>
              <w:spacing w:before="0"/>
              <w:ind w:left="0"/>
            </w:pPr>
            <w:r>
              <w:rPr>
                <w:rFonts w:ascii="Arial" w:hAnsi="Arial" w:cs="Arial"/>
                <w:sz w:val="14"/>
                <w:szCs w:val="14"/>
              </w:rPr>
              <w:t>[………..…][…………][……….…][……….…]</w:t>
            </w:r>
          </w:p>
        </w:tc>
      </w:tr>
      <w:tr w:rsidR="00A23B3E" w14:paraId="559B2198" w14:textId="77777777"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45F6CBB" w14:textId="77777777"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14:paraId="4BDB1B8C" w14:textId="77777777"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14:paraId="2FBCACFE" w14:textId="77777777"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14:paraId="74454BA9" w14:textId="77777777"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14:paraId="217485DC" w14:textId="77777777" w:rsidR="00A23B3E" w:rsidRPr="003A443E" w:rsidRDefault="00A23B3E">
            <w:pPr>
              <w:pStyle w:val="Text1"/>
              <w:spacing w:before="0" w:after="0"/>
              <w:ind w:left="0"/>
              <w:rPr>
                <w:rFonts w:ascii="Arial" w:hAnsi="Arial" w:cs="Arial"/>
                <w:color w:val="000000"/>
                <w:sz w:val="14"/>
                <w:szCs w:val="14"/>
              </w:rPr>
            </w:pPr>
          </w:p>
          <w:p w14:paraId="0E401F51" w14:textId="77777777"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14:paraId="4CFE2A76" w14:textId="77777777" w:rsidR="00A23B3E" w:rsidRPr="003A443E" w:rsidRDefault="00A23B3E">
            <w:pPr>
              <w:pStyle w:val="Text1"/>
              <w:spacing w:before="0" w:after="0"/>
              <w:ind w:left="720"/>
              <w:rPr>
                <w:rFonts w:ascii="Arial" w:hAnsi="Arial" w:cs="Arial"/>
                <w:i/>
                <w:color w:val="000000"/>
                <w:sz w:val="14"/>
                <w:szCs w:val="14"/>
              </w:rPr>
            </w:pPr>
          </w:p>
          <w:p w14:paraId="4DAFC802" w14:textId="77777777"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14:paraId="6B98D814" w14:textId="77777777" w:rsidR="00A23B3E" w:rsidRPr="003A443E" w:rsidRDefault="00A23B3E">
            <w:pPr>
              <w:pStyle w:val="Text1"/>
              <w:spacing w:before="0" w:after="0"/>
              <w:ind w:left="284" w:hanging="284"/>
              <w:rPr>
                <w:rFonts w:ascii="Arial" w:hAnsi="Arial" w:cs="Arial"/>
                <w:color w:val="000000"/>
                <w:sz w:val="14"/>
                <w:szCs w:val="14"/>
              </w:rPr>
            </w:pPr>
          </w:p>
          <w:p w14:paraId="61A671EC" w14:textId="77777777" w:rsidR="001F35A9" w:rsidRPr="003A443E" w:rsidRDefault="001F35A9">
            <w:pPr>
              <w:pStyle w:val="Text1"/>
              <w:spacing w:before="0" w:after="0"/>
              <w:ind w:left="284" w:hanging="284"/>
              <w:rPr>
                <w:rFonts w:ascii="Arial" w:hAnsi="Arial" w:cs="Arial"/>
                <w:color w:val="000000"/>
                <w:sz w:val="14"/>
                <w:szCs w:val="14"/>
              </w:rPr>
            </w:pPr>
          </w:p>
          <w:p w14:paraId="496D51E9" w14:textId="77777777" w:rsidR="001F35A9" w:rsidRPr="003A443E" w:rsidRDefault="001F35A9">
            <w:pPr>
              <w:pStyle w:val="Text1"/>
              <w:spacing w:before="0" w:after="0"/>
              <w:ind w:left="284" w:hanging="284"/>
              <w:rPr>
                <w:rFonts w:ascii="Arial" w:hAnsi="Arial" w:cs="Arial"/>
                <w:color w:val="000000"/>
                <w:sz w:val="14"/>
                <w:szCs w:val="14"/>
              </w:rPr>
            </w:pPr>
          </w:p>
          <w:p w14:paraId="01EC360F" w14:textId="77777777" w:rsidR="001F35A9" w:rsidRPr="003A443E" w:rsidRDefault="001F35A9">
            <w:pPr>
              <w:pStyle w:val="Text1"/>
              <w:spacing w:before="0" w:after="0"/>
              <w:ind w:left="284" w:hanging="284"/>
              <w:rPr>
                <w:rFonts w:ascii="Arial" w:hAnsi="Arial" w:cs="Arial"/>
                <w:color w:val="000000"/>
                <w:sz w:val="14"/>
                <w:szCs w:val="14"/>
              </w:rPr>
            </w:pPr>
          </w:p>
          <w:p w14:paraId="5DE28BD4" w14:textId="77777777" w:rsidR="001F35A9" w:rsidRPr="003A443E" w:rsidRDefault="001F35A9">
            <w:pPr>
              <w:pStyle w:val="Text1"/>
              <w:spacing w:before="0" w:after="0"/>
              <w:ind w:left="284" w:hanging="284"/>
              <w:rPr>
                <w:rFonts w:ascii="Arial" w:hAnsi="Arial" w:cs="Arial"/>
                <w:color w:val="000000"/>
                <w:sz w:val="14"/>
                <w:szCs w:val="14"/>
              </w:rPr>
            </w:pPr>
          </w:p>
          <w:p w14:paraId="571B2E91" w14:textId="77777777" w:rsidR="00A23B3E" w:rsidRPr="003A443E" w:rsidRDefault="00A23B3E">
            <w:pPr>
              <w:pStyle w:val="Text1"/>
              <w:spacing w:before="0" w:after="0"/>
              <w:ind w:left="284" w:hanging="284"/>
              <w:rPr>
                <w:rFonts w:ascii="Arial" w:hAnsi="Arial" w:cs="Arial"/>
                <w:color w:val="000000"/>
                <w:sz w:val="14"/>
                <w:szCs w:val="14"/>
              </w:rPr>
            </w:pPr>
          </w:p>
          <w:p w14:paraId="48D64665" w14:textId="77777777"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14:paraId="5F5762BC" w14:textId="77777777" w:rsidR="00A23B3E" w:rsidRPr="003A443E" w:rsidRDefault="00A23B3E">
            <w:pPr>
              <w:pStyle w:val="Text1"/>
              <w:spacing w:before="0" w:after="0"/>
              <w:ind w:left="284" w:hanging="284"/>
              <w:rPr>
                <w:rFonts w:ascii="Arial" w:hAnsi="Arial" w:cs="Arial"/>
                <w:color w:val="000000"/>
                <w:sz w:val="14"/>
                <w:szCs w:val="14"/>
              </w:rPr>
            </w:pPr>
          </w:p>
          <w:p w14:paraId="3673C287" w14:textId="77777777"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1FA9507" w14:textId="77777777" w:rsidR="00A23B3E" w:rsidRPr="003A443E" w:rsidRDefault="00A23B3E">
            <w:pPr>
              <w:pStyle w:val="Text1"/>
              <w:ind w:left="0"/>
              <w:rPr>
                <w:rFonts w:ascii="Arial" w:hAnsi="Arial" w:cs="Arial"/>
                <w:color w:val="000000"/>
                <w:sz w:val="14"/>
                <w:szCs w:val="14"/>
              </w:rPr>
            </w:pPr>
          </w:p>
          <w:p w14:paraId="5533FB2B"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14:paraId="4637815A" w14:textId="77777777" w:rsidR="00A23B3E" w:rsidRPr="003A443E" w:rsidRDefault="00A23B3E">
            <w:pPr>
              <w:pStyle w:val="Text1"/>
              <w:ind w:left="0"/>
              <w:rPr>
                <w:rFonts w:ascii="Arial" w:hAnsi="Arial" w:cs="Arial"/>
                <w:color w:val="000000"/>
                <w:sz w:val="14"/>
                <w:szCs w:val="14"/>
              </w:rPr>
            </w:pPr>
          </w:p>
          <w:p w14:paraId="5A6A46A4" w14:textId="77777777" w:rsidR="00A23B3E" w:rsidRPr="003A443E" w:rsidRDefault="00A23B3E">
            <w:pPr>
              <w:pStyle w:val="Text1"/>
              <w:ind w:left="0"/>
              <w:rPr>
                <w:rFonts w:ascii="Arial" w:hAnsi="Arial" w:cs="Arial"/>
                <w:color w:val="000000"/>
                <w:sz w:val="14"/>
                <w:szCs w:val="14"/>
              </w:rPr>
            </w:pPr>
          </w:p>
          <w:p w14:paraId="3A24DF77"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14:paraId="339DA28F" w14:textId="77777777" w:rsidR="00A23B3E" w:rsidRPr="003A443E" w:rsidRDefault="00A23B3E">
            <w:pPr>
              <w:pStyle w:val="Text1"/>
              <w:ind w:left="0"/>
              <w:rPr>
                <w:rFonts w:ascii="Arial" w:hAnsi="Arial" w:cs="Arial"/>
                <w:color w:val="000000"/>
                <w:sz w:val="14"/>
                <w:szCs w:val="14"/>
              </w:rPr>
            </w:pPr>
          </w:p>
          <w:p w14:paraId="417228FB" w14:textId="77777777"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14:paraId="539B07A3" w14:textId="77777777" w:rsidR="00A23B3E" w:rsidRPr="003A443E" w:rsidRDefault="00A23B3E" w:rsidP="00F351F0">
            <w:pPr>
              <w:pStyle w:val="Text1"/>
              <w:spacing w:before="0" w:after="0"/>
              <w:ind w:left="0"/>
              <w:rPr>
                <w:rFonts w:ascii="Arial" w:hAnsi="Arial" w:cs="Arial"/>
                <w:color w:val="000000"/>
                <w:sz w:val="14"/>
                <w:szCs w:val="14"/>
              </w:rPr>
            </w:pPr>
          </w:p>
          <w:p w14:paraId="7D80EBFA" w14:textId="77777777"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14:paraId="55E9C803" w14:textId="77777777"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14:paraId="04AAEE0A" w14:textId="77777777" w:rsidR="00AA5F93" w:rsidRPr="003A443E" w:rsidRDefault="00AA5F93" w:rsidP="00AA5F93">
            <w:pPr>
              <w:pStyle w:val="Text1"/>
              <w:tabs>
                <w:tab w:val="left" w:pos="318"/>
              </w:tabs>
              <w:spacing w:before="0" w:after="0"/>
              <w:ind w:left="0"/>
              <w:rPr>
                <w:rFonts w:ascii="Arial" w:hAnsi="Arial" w:cs="Arial"/>
                <w:color w:val="000000"/>
                <w:sz w:val="14"/>
                <w:szCs w:val="14"/>
              </w:rPr>
            </w:pPr>
          </w:p>
          <w:p w14:paraId="2C7AAC08" w14:textId="77777777"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14:paraId="792683CC" w14:textId="77777777"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14:paraId="1E8371F3" w14:textId="77777777"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14:paraId="3B64A10E" w14:textId="77777777"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14:paraId="539308B4"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3B74547" w14:textId="77777777"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8E99202" w14:textId="77777777" w:rsidR="00A23B3E" w:rsidRDefault="00A23B3E">
            <w:pPr>
              <w:pStyle w:val="Text1"/>
              <w:ind w:left="0"/>
            </w:pPr>
            <w:r>
              <w:rPr>
                <w:rFonts w:ascii="Arial" w:hAnsi="Arial" w:cs="Arial"/>
                <w:b/>
                <w:sz w:val="15"/>
                <w:szCs w:val="15"/>
              </w:rPr>
              <w:t>Risposta:</w:t>
            </w:r>
          </w:p>
        </w:tc>
      </w:tr>
      <w:tr w:rsidR="00A23B3E" w14:paraId="6EEACA8F"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AC1C126" w14:textId="77777777" w:rsidR="00A23B3E" w:rsidRDefault="00A23B3E">
            <w:pPr>
              <w:pStyle w:val="Text1"/>
              <w:ind w:left="0"/>
            </w:pPr>
            <w:r>
              <w:rPr>
                <w:rFonts w:ascii="Arial" w:hAnsi="Arial" w:cs="Arial"/>
                <w:sz w:val="14"/>
                <w:szCs w:val="14"/>
              </w:rPr>
              <w:lastRenderedPageBreak/>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61BADE4" w14:textId="77777777" w:rsidR="00A23B3E" w:rsidRDefault="00A23B3E">
            <w:pPr>
              <w:pStyle w:val="Text1"/>
              <w:ind w:left="0"/>
            </w:pPr>
            <w:r>
              <w:rPr>
                <w:rFonts w:ascii="Arial" w:hAnsi="Arial" w:cs="Arial"/>
                <w:sz w:val="15"/>
                <w:szCs w:val="15"/>
              </w:rPr>
              <w:t>[ ] Sì [ ] No</w:t>
            </w:r>
          </w:p>
        </w:tc>
      </w:tr>
      <w:tr w:rsidR="00A23B3E" w14:paraId="33555D18" w14:textId="77777777"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14:paraId="4069BBC5" w14:textId="77777777"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14:paraId="71B43D6D"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CE1241A" w14:textId="77777777"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14:paraId="1432F71A" w14:textId="77777777"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14:paraId="023E6B74" w14:textId="77777777" w:rsidR="00A23B3E" w:rsidRPr="003A443E" w:rsidRDefault="00A23B3E">
            <w:pPr>
              <w:pStyle w:val="Text1"/>
              <w:spacing w:before="0" w:after="0"/>
              <w:ind w:left="284"/>
              <w:rPr>
                <w:rFonts w:ascii="Arial" w:hAnsi="Arial" w:cs="Arial"/>
                <w:color w:val="000000"/>
                <w:sz w:val="14"/>
                <w:szCs w:val="14"/>
              </w:rPr>
            </w:pPr>
          </w:p>
          <w:p w14:paraId="2FACEDCD" w14:textId="77777777"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14:paraId="182B8ED8" w14:textId="77777777"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14:paraId="5A13B5E1" w14:textId="77777777" w:rsidR="00A23B3E" w:rsidRPr="003A443E" w:rsidRDefault="00A23B3E">
            <w:pPr>
              <w:pStyle w:val="Text1"/>
              <w:spacing w:before="0" w:after="0"/>
              <w:ind w:left="0"/>
              <w:rPr>
                <w:rFonts w:ascii="Arial" w:hAnsi="Arial" w:cs="Arial"/>
                <w:b/>
                <w:color w:val="000000"/>
                <w:sz w:val="14"/>
                <w:szCs w:val="14"/>
              </w:rPr>
            </w:pPr>
          </w:p>
          <w:p w14:paraId="41356888" w14:textId="77777777"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8F8038C" w14:textId="77777777" w:rsidR="00A23B3E" w:rsidRPr="003A443E" w:rsidRDefault="00A23B3E">
            <w:pPr>
              <w:pStyle w:val="Text1"/>
              <w:spacing w:before="0" w:after="0"/>
              <w:ind w:left="0"/>
              <w:rPr>
                <w:rFonts w:ascii="Arial" w:hAnsi="Arial" w:cs="Arial"/>
                <w:color w:val="000000"/>
                <w:sz w:val="15"/>
                <w:szCs w:val="15"/>
              </w:rPr>
            </w:pPr>
          </w:p>
          <w:p w14:paraId="1DACD90B" w14:textId="77777777" w:rsidR="00A23B3E" w:rsidRPr="003A443E" w:rsidRDefault="00A23B3E">
            <w:pPr>
              <w:pStyle w:val="Text1"/>
              <w:spacing w:before="0" w:after="0"/>
              <w:ind w:left="0"/>
              <w:rPr>
                <w:rFonts w:ascii="Arial" w:hAnsi="Arial" w:cs="Arial"/>
                <w:color w:val="000000"/>
                <w:sz w:val="15"/>
                <w:szCs w:val="15"/>
              </w:rPr>
            </w:pPr>
          </w:p>
          <w:p w14:paraId="0B0F43E8" w14:textId="77777777" w:rsidR="00A23B3E" w:rsidRPr="003A443E" w:rsidRDefault="00A23B3E">
            <w:pPr>
              <w:pStyle w:val="Text1"/>
              <w:spacing w:before="0" w:after="0"/>
              <w:ind w:left="0"/>
              <w:rPr>
                <w:rFonts w:ascii="Arial" w:hAnsi="Arial" w:cs="Arial"/>
                <w:color w:val="000000"/>
                <w:sz w:val="15"/>
                <w:szCs w:val="15"/>
              </w:rPr>
            </w:pPr>
          </w:p>
          <w:p w14:paraId="63ACC4A4" w14:textId="77777777" w:rsidR="001F35A9" w:rsidRPr="003A443E" w:rsidRDefault="001F35A9">
            <w:pPr>
              <w:pStyle w:val="Text1"/>
              <w:spacing w:before="0" w:after="0"/>
              <w:ind w:left="0"/>
              <w:rPr>
                <w:rFonts w:ascii="Arial" w:hAnsi="Arial" w:cs="Arial"/>
                <w:color w:val="000000"/>
                <w:sz w:val="15"/>
                <w:szCs w:val="15"/>
              </w:rPr>
            </w:pPr>
          </w:p>
          <w:p w14:paraId="7600AB9B" w14:textId="77777777" w:rsidR="001F35A9" w:rsidRPr="003A443E" w:rsidRDefault="001F35A9">
            <w:pPr>
              <w:pStyle w:val="Text1"/>
              <w:spacing w:before="0" w:after="0"/>
              <w:ind w:left="0"/>
              <w:rPr>
                <w:rFonts w:ascii="Arial" w:hAnsi="Arial" w:cs="Arial"/>
                <w:color w:val="000000"/>
                <w:sz w:val="15"/>
                <w:szCs w:val="15"/>
              </w:rPr>
            </w:pPr>
          </w:p>
          <w:p w14:paraId="12C445F5" w14:textId="77777777"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14:paraId="0EBC8A2B" w14:textId="77777777" w:rsidR="00A23B3E" w:rsidRPr="003A443E" w:rsidRDefault="00A23B3E">
            <w:pPr>
              <w:pStyle w:val="Text1"/>
              <w:spacing w:before="0" w:after="0"/>
              <w:ind w:left="0"/>
              <w:rPr>
                <w:rFonts w:ascii="Arial" w:hAnsi="Arial" w:cs="Arial"/>
                <w:color w:val="000000"/>
                <w:sz w:val="15"/>
                <w:szCs w:val="15"/>
              </w:rPr>
            </w:pPr>
          </w:p>
          <w:p w14:paraId="720D5601" w14:textId="77777777"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14:paraId="04A96206" w14:textId="77777777"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14:paraId="712224D1" w14:textId="77777777" w:rsidR="00A23B3E" w:rsidRPr="003A443E" w:rsidRDefault="00A23B3E">
            <w:pPr>
              <w:pStyle w:val="Text1"/>
              <w:spacing w:before="0" w:after="0"/>
              <w:ind w:left="0"/>
              <w:rPr>
                <w:rFonts w:ascii="Arial" w:hAnsi="Arial" w:cs="Arial"/>
                <w:color w:val="000000"/>
                <w:sz w:val="15"/>
                <w:szCs w:val="15"/>
              </w:rPr>
            </w:pPr>
          </w:p>
          <w:p w14:paraId="45EB5F4F" w14:textId="77777777"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14:paraId="7D1327CC"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AA575BC" w14:textId="77777777"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8A27FF2" w14:textId="77777777" w:rsidR="00A23B3E" w:rsidRDefault="00A23B3E">
            <w:pPr>
              <w:pStyle w:val="Text1"/>
              <w:ind w:left="0"/>
            </w:pPr>
            <w:r>
              <w:rPr>
                <w:rFonts w:ascii="Arial" w:hAnsi="Arial" w:cs="Arial"/>
                <w:b/>
                <w:sz w:val="15"/>
                <w:szCs w:val="15"/>
              </w:rPr>
              <w:t>Risposta:</w:t>
            </w:r>
          </w:p>
        </w:tc>
      </w:tr>
      <w:tr w:rsidR="00A23B3E" w14:paraId="72F5D3B7"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2EAC8D9" w14:textId="77777777"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42823E4" w14:textId="77777777" w:rsidR="00A23B3E" w:rsidRDefault="00A23B3E">
            <w:pPr>
              <w:pStyle w:val="Text1"/>
              <w:ind w:left="0"/>
            </w:pPr>
            <w:r>
              <w:rPr>
                <w:rFonts w:ascii="Arial" w:hAnsi="Arial" w:cs="Arial"/>
                <w:sz w:val="15"/>
                <w:szCs w:val="15"/>
              </w:rPr>
              <w:t>[   ]</w:t>
            </w:r>
          </w:p>
        </w:tc>
      </w:tr>
    </w:tbl>
    <w:p w14:paraId="5BC81747" w14:textId="77777777" w:rsidR="00A23B3E" w:rsidRPr="00AA5F93" w:rsidRDefault="00A23B3E">
      <w:pPr>
        <w:pStyle w:val="SectionTitle"/>
        <w:spacing w:before="0" w:after="0"/>
        <w:jc w:val="both"/>
        <w:rPr>
          <w:rFonts w:ascii="Arial" w:hAnsi="Arial" w:cs="Arial"/>
          <w:b w:val="0"/>
          <w:caps/>
          <w:sz w:val="10"/>
          <w:szCs w:val="10"/>
        </w:rPr>
      </w:pPr>
    </w:p>
    <w:p w14:paraId="2631EC1E" w14:textId="77777777" w:rsidR="00A23B3E" w:rsidRPr="00AA5F93" w:rsidRDefault="00A23B3E">
      <w:pPr>
        <w:pStyle w:val="SectionTitle"/>
        <w:spacing w:before="0" w:after="0"/>
        <w:jc w:val="both"/>
        <w:rPr>
          <w:rFonts w:ascii="Arial" w:hAnsi="Arial" w:cs="Arial"/>
          <w:b w:val="0"/>
          <w:caps/>
          <w:sz w:val="12"/>
          <w:szCs w:val="12"/>
        </w:rPr>
      </w:pPr>
    </w:p>
    <w:p w14:paraId="643BEEE6" w14:textId="77777777"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14:paraId="6A48C9A4" w14:textId="77777777"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3C906EA8"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56C7B7D" w14:textId="77777777"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DCA14E5" w14:textId="77777777" w:rsidR="00A23B3E" w:rsidRDefault="00A23B3E">
            <w:r>
              <w:rPr>
                <w:rFonts w:ascii="Arial" w:hAnsi="Arial" w:cs="Arial"/>
                <w:b/>
                <w:sz w:val="15"/>
                <w:szCs w:val="15"/>
              </w:rPr>
              <w:t>Risposta:</w:t>
            </w:r>
          </w:p>
        </w:tc>
      </w:tr>
      <w:tr w:rsidR="00A23B3E" w14:paraId="2ED815BE"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BF1F83A" w14:textId="77777777"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CCC90B3" w14:textId="77777777" w:rsidR="00A23B3E" w:rsidRDefault="00A23B3E">
            <w:pPr>
              <w:spacing w:after="0"/>
            </w:pPr>
            <w:r>
              <w:rPr>
                <w:rFonts w:ascii="Arial" w:hAnsi="Arial" w:cs="Arial"/>
                <w:sz w:val="14"/>
                <w:szCs w:val="14"/>
              </w:rPr>
              <w:t>[…………….];</w:t>
            </w:r>
            <w:r>
              <w:rPr>
                <w:rFonts w:ascii="Arial" w:hAnsi="Arial" w:cs="Arial"/>
                <w:sz w:val="14"/>
                <w:szCs w:val="14"/>
              </w:rPr>
              <w:br/>
              <w:t>[…………….]</w:t>
            </w:r>
          </w:p>
        </w:tc>
      </w:tr>
      <w:tr w:rsidR="00A23B3E" w14:paraId="17E49F4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2C6F763" w14:textId="77777777"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60D50E2" w14:textId="77777777" w:rsidR="00A23B3E" w:rsidRDefault="00A23B3E">
            <w:r>
              <w:rPr>
                <w:rFonts w:ascii="Arial" w:hAnsi="Arial" w:cs="Arial"/>
                <w:sz w:val="14"/>
                <w:szCs w:val="14"/>
              </w:rPr>
              <w:t>[………….…]</w:t>
            </w:r>
          </w:p>
        </w:tc>
      </w:tr>
      <w:tr w:rsidR="00A23B3E" w14:paraId="229E4D3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8BE6073" w14:textId="77777777"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A86DB77" w14:textId="77777777" w:rsidR="00A23B3E" w:rsidRDefault="00A23B3E">
            <w:pPr>
              <w:spacing w:after="0"/>
            </w:pPr>
            <w:r>
              <w:rPr>
                <w:rFonts w:ascii="Arial" w:hAnsi="Arial" w:cs="Arial"/>
                <w:sz w:val="14"/>
                <w:szCs w:val="14"/>
              </w:rPr>
              <w:t>[………….…]</w:t>
            </w:r>
          </w:p>
        </w:tc>
      </w:tr>
      <w:tr w:rsidR="00A23B3E" w14:paraId="2D1634CD"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E04B02A" w14:textId="77777777"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4E700CC" w14:textId="77777777" w:rsidR="00A23B3E" w:rsidRDefault="00A23B3E">
            <w:r>
              <w:rPr>
                <w:rFonts w:ascii="Arial" w:hAnsi="Arial" w:cs="Arial"/>
                <w:sz w:val="14"/>
                <w:szCs w:val="14"/>
              </w:rPr>
              <w:t>[………….…]</w:t>
            </w:r>
          </w:p>
        </w:tc>
      </w:tr>
      <w:tr w:rsidR="00A23B3E" w14:paraId="1DD59A1D"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7F47A22" w14:textId="77777777"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8FE4624" w14:textId="77777777" w:rsidR="00A23B3E" w:rsidRDefault="00A23B3E">
            <w:r>
              <w:rPr>
                <w:rFonts w:ascii="Arial" w:hAnsi="Arial" w:cs="Arial"/>
                <w:sz w:val="14"/>
                <w:szCs w:val="14"/>
              </w:rPr>
              <w:t>[…………….]</w:t>
            </w:r>
          </w:p>
        </w:tc>
      </w:tr>
      <w:tr w:rsidR="00A23B3E" w14:paraId="284F914C"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6860581" w14:textId="77777777"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E8DFDD3" w14:textId="77777777" w:rsidR="00A23B3E" w:rsidRDefault="00A23B3E">
            <w:r>
              <w:rPr>
                <w:rFonts w:ascii="Arial" w:hAnsi="Arial" w:cs="Arial"/>
                <w:sz w:val="14"/>
                <w:szCs w:val="14"/>
              </w:rPr>
              <w:t>[………….…]</w:t>
            </w:r>
          </w:p>
        </w:tc>
      </w:tr>
    </w:tbl>
    <w:p w14:paraId="0F85DE03" w14:textId="77777777"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14:paraId="4041A630"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DA2E4EB" w14:textId="77777777"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D34DE52" w14:textId="77777777" w:rsidR="00A23B3E" w:rsidRPr="003A443E" w:rsidRDefault="00A23B3E">
            <w:pPr>
              <w:rPr>
                <w:color w:val="000000"/>
              </w:rPr>
            </w:pPr>
            <w:r w:rsidRPr="003A443E">
              <w:rPr>
                <w:rFonts w:ascii="Arial" w:hAnsi="Arial" w:cs="Arial"/>
                <w:b/>
                <w:color w:val="000000"/>
                <w:sz w:val="15"/>
                <w:szCs w:val="15"/>
              </w:rPr>
              <w:t>Risposta:</w:t>
            </w:r>
          </w:p>
        </w:tc>
      </w:tr>
      <w:tr w:rsidR="00A23B3E" w:rsidRPr="003A443E" w14:paraId="115C3457"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1915455" w14:textId="77777777"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14:paraId="2F5D1300" w14:textId="77777777"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14:paraId="20AEC3D7" w14:textId="77777777"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14:paraId="6B9BC49A" w14:textId="77777777" w:rsidR="00A23B3E" w:rsidRPr="003A443E" w:rsidRDefault="00A23B3E" w:rsidP="00FD32EC">
            <w:pPr>
              <w:rPr>
                <w:color w:val="000000"/>
              </w:rPr>
            </w:pPr>
            <w:r w:rsidRPr="003A443E">
              <w:rPr>
                <w:rFonts w:ascii="Arial" w:hAnsi="Arial" w:cs="Arial"/>
                <w:iCs/>
                <w:color w:val="000000"/>
                <w:sz w:val="14"/>
                <w:szCs w:val="14"/>
              </w:rPr>
              <w:lastRenderedPageBreak/>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1D23C4F"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 ]Sì [ ]No</w:t>
            </w:r>
          </w:p>
          <w:p w14:paraId="09607FFD" w14:textId="77777777" w:rsidR="00A23B3E" w:rsidRDefault="00A23B3E">
            <w:pPr>
              <w:rPr>
                <w:rFonts w:ascii="Arial" w:hAnsi="Arial" w:cs="Arial"/>
                <w:color w:val="000000"/>
                <w:sz w:val="15"/>
                <w:szCs w:val="15"/>
              </w:rPr>
            </w:pPr>
          </w:p>
          <w:p w14:paraId="561AC5DB" w14:textId="77777777" w:rsidR="00CA04F3" w:rsidRPr="003A443E" w:rsidRDefault="00CA04F3">
            <w:pPr>
              <w:rPr>
                <w:rFonts w:ascii="Arial" w:hAnsi="Arial" w:cs="Arial"/>
                <w:color w:val="000000"/>
                <w:sz w:val="15"/>
                <w:szCs w:val="15"/>
              </w:rPr>
            </w:pPr>
          </w:p>
          <w:p w14:paraId="5C253E32" w14:textId="77777777"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14:paraId="1BCFE3A0" w14:textId="77777777" w:rsidR="00A23B3E" w:rsidRPr="003A443E" w:rsidRDefault="00A23B3E" w:rsidP="00CA04F3">
            <w:pPr>
              <w:spacing w:after="240"/>
              <w:rPr>
                <w:color w:val="000000"/>
              </w:rPr>
            </w:pPr>
            <w:r w:rsidRPr="003A443E">
              <w:rPr>
                <w:rFonts w:ascii="Arial" w:hAnsi="Arial" w:cs="Arial"/>
                <w:color w:val="000000"/>
                <w:sz w:val="14"/>
                <w:szCs w:val="14"/>
              </w:rPr>
              <w:lastRenderedPageBreak/>
              <w:t>[………….…]</w:t>
            </w:r>
          </w:p>
        </w:tc>
      </w:tr>
    </w:tbl>
    <w:p w14:paraId="19509E76" w14:textId="77777777"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lastRenderedPageBreak/>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14:paraId="44DBD8D4" w14:textId="77777777"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14:paraId="411A0D30" w14:textId="77777777" w:rsidR="00D93877" w:rsidRDefault="00D93877" w:rsidP="00F351F0">
      <w:pPr>
        <w:pStyle w:val="ChapterTitle"/>
        <w:spacing w:before="0" w:after="0"/>
        <w:jc w:val="left"/>
        <w:rPr>
          <w:rFonts w:ascii="Arial" w:hAnsi="Arial" w:cs="Arial"/>
          <w:b w:val="0"/>
          <w:caps/>
          <w:sz w:val="14"/>
          <w:szCs w:val="14"/>
        </w:rPr>
      </w:pPr>
    </w:p>
    <w:p w14:paraId="1F78D1EA" w14:textId="77777777"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14:paraId="7919D1ED" w14:textId="77777777"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14:paraId="73A11AC3" w14:textId="77777777"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E975BB8" w14:textId="77777777"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3FA68DF7" w14:textId="77777777" w:rsidR="00A23B3E" w:rsidRDefault="00A23B3E">
            <w:r>
              <w:rPr>
                <w:rFonts w:ascii="Arial" w:hAnsi="Arial" w:cs="Arial"/>
                <w:b/>
                <w:sz w:val="15"/>
                <w:szCs w:val="15"/>
              </w:rPr>
              <w:t>Risposta:</w:t>
            </w:r>
          </w:p>
        </w:tc>
      </w:tr>
      <w:tr w:rsidR="000953DC" w:rsidRPr="003A443E" w14:paraId="3E13B6DD" w14:textId="77777777"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68CA979" w14:textId="77777777"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14:paraId="5D4E3988" w14:textId="77777777"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14:paraId="1D02078D" w14:textId="77777777"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14:paraId="71E86A56" w14:textId="77777777" w:rsidR="00A23B3E" w:rsidRPr="00A819D7" w:rsidRDefault="00A23B3E" w:rsidP="00FB3543">
            <w:pPr>
              <w:jc w:val="both"/>
              <w:rPr>
                <w:strike/>
                <w:color w:val="000000"/>
              </w:rPr>
            </w:pPr>
            <w:r w:rsidRPr="00A819D7">
              <w:rPr>
                <w:rFonts w:ascii="Arial" w:hAnsi="Arial" w:cs="Arial"/>
                <w:strike/>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7C445555" w14:textId="77777777"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14:paraId="648A93E4" w14:textId="77777777" w:rsidR="00A23B3E" w:rsidRPr="003A443E" w:rsidRDefault="00A23B3E">
            <w:pPr>
              <w:rPr>
                <w:rFonts w:ascii="Arial" w:hAnsi="Arial" w:cs="Arial"/>
                <w:b/>
                <w:color w:val="000000"/>
                <w:sz w:val="15"/>
                <w:szCs w:val="15"/>
              </w:rPr>
            </w:pPr>
          </w:p>
          <w:p w14:paraId="33586EF7"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14:paraId="62A5CB1A" w14:textId="77777777" w:rsidR="00BB116C" w:rsidRDefault="00BB116C">
            <w:pPr>
              <w:rPr>
                <w:rFonts w:ascii="Arial" w:hAnsi="Arial" w:cs="Arial"/>
                <w:color w:val="000000"/>
                <w:sz w:val="15"/>
                <w:szCs w:val="15"/>
              </w:rPr>
            </w:pPr>
          </w:p>
          <w:p w14:paraId="0D6D8854" w14:textId="77777777" w:rsidR="00A23B3E" w:rsidRPr="00A819D7" w:rsidRDefault="00A23B3E">
            <w:pPr>
              <w:rPr>
                <w:strike/>
                <w:color w:val="000000"/>
              </w:rPr>
            </w:pPr>
            <w:r w:rsidRPr="00A819D7">
              <w:rPr>
                <w:rFonts w:ascii="Arial" w:hAnsi="Arial" w:cs="Arial"/>
                <w:strike/>
                <w:color w:val="000000"/>
                <w:sz w:val="15"/>
                <w:szCs w:val="15"/>
              </w:rPr>
              <w:t>[……………….]</w:t>
            </w:r>
          </w:p>
        </w:tc>
      </w:tr>
    </w:tbl>
    <w:p w14:paraId="155B068B" w14:textId="77777777"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14:paraId="6016B632" w14:textId="77777777" w:rsidR="00A23B3E" w:rsidRDefault="00A23B3E">
      <w:pPr>
        <w:spacing w:before="0"/>
        <w:rPr>
          <w:rFonts w:ascii="Arial" w:hAnsi="Arial" w:cs="Arial"/>
          <w:b/>
          <w:sz w:val="15"/>
          <w:szCs w:val="15"/>
        </w:rPr>
      </w:pPr>
    </w:p>
    <w:p w14:paraId="625882BD" w14:textId="77777777"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14:paraId="789C800C" w14:textId="77777777"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14:paraId="26E94213" w14:textId="77777777"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14:paraId="5D98942A"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14:paraId="4178F11D"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14:paraId="57C6C7EA"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14:paraId="7FF048CD"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14:paraId="4025D6C9"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14:paraId="06ADAFAB" w14:textId="77777777"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14:paraId="5038F402" w14:textId="77777777"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14:paraId="33F5D61B" w14:textId="77777777"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14:paraId="1DA6B7BC" w14:textId="77777777">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79239A6E" w14:textId="77777777"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65E858E2" w14:textId="77777777" w:rsidR="00A23B3E" w:rsidRPr="00EB45DC" w:rsidRDefault="00A23B3E">
            <w:pPr>
              <w:spacing w:after="0"/>
              <w:rPr>
                <w:color w:val="000000"/>
              </w:rPr>
            </w:pPr>
            <w:r w:rsidRPr="00EB45DC">
              <w:rPr>
                <w:rFonts w:ascii="Arial" w:hAnsi="Arial" w:cs="Arial"/>
                <w:b/>
                <w:color w:val="000000"/>
                <w:sz w:val="14"/>
                <w:szCs w:val="14"/>
              </w:rPr>
              <w:t>Risposta:</w:t>
            </w:r>
          </w:p>
        </w:tc>
      </w:tr>
      <w:tr w:rsidR="00A23B3E" w14:paraId="77D91DF6" w14:textId="77777777"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1FE374C6" w14:textId="77777777"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14:paraId="7403A2B9" w14:textId="77777777" w:rsidR="00F575CF" w:rsidRPr="00EB45DC" w:rsidRDefault="00F575CF" w:rsidP="00F575CF">
            <w:pPr>
              <w:rPr>
                <w:rStyle w:val="small"/>
                <w:color w:val="000000"/>
              </w:rPr>
            </w:pPr>
          </w:p>
          <w:p w14:paraId="4A868865" w14:textId="77777777"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262B67D4"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14:paraId="6A3B0163" w14:textId="77777777" w:rsidR="00A23B3E" w:rsidRPr="00EB45DC" w:rsidRDefault="00A23B3E">
            <w:pPr>
              <w:spacing w:after="0"/>
              <w:rPr>
                <w:rFonts w:ascii="Arial" w:hAnsi="Arial" w:cs="Arial"/>
                <w:color w:val="000000"/>
                <w:sz w:val="14"/>
                <w:szCs w:val="14"/>
              </w:rPr>
            </w:pPr>
          </w:p>
          <w:p w14:paraId="74B116D7"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48C63B2E" w14:textId="77777777"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14:paraId="48FBC26B" w14:textId="77777777">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5F5F66CB" w14:textId="77777777"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14:paraId="69F76078" w14:textId="77777777"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14:paraId="523CDCEB" w14:textId="77777777" w:rsidR="00A23B3E" w:rsidRPr="00EB45DC" w:rsidRDefault="00A23B3E">
            <w:pPr>
              <w:pStyle w:val="Paragrafoelenco1"/>
              <w:spacing w:after="0"/>
              <w:rPr>
                <w:rFonts w:ascii="Arial" w:hAnsi="Arial" w:cs="Arial"/>
                <w:color w:val="000000"/>
                <w:sz w:val="14"/>
                <w:szCs w:val="14"/>
              </w:rPr>
            </w:pPr>
          </w:p>
          <w:p w14:paraId="03F410D8" w14:textId="77777777"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14:paraId="4536F068" w14:textId="77777777"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lastRenderedPageBreak/>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67B199A0" w14:textId="77777777" w:rsidR="00A23B3E" w:rsidRPr="00EB45DC" w:rsidRDefault="00A23B3E">
            <w:pPr>
              <w:spacing w:after="0"/>
              <w:rPr>
                <w:rFonts w:ascii="Arial" w:hAnsi="Arial" w:cs="Arial"/>
                <w:color w:val="000000"/>
                <w:sz w:val="14"/>
                <w:szCs w:val="14"/>
              </w:rPr>
            </w:pPr>
          </w:p>
          <w:p w14:paraId="235F72C8" w14:textId="77777777" w:rsidR="00A23B3E" w:rsidRPr="00EB45DC" w:rsidRDefault="00A23B3E">
            <w:pPr>
              <w:spacing w:after="0"/>
              <w:rPr>
                <w:rFonts w:ascii="Arial" w:hAnsi="Arial" w:cs="Arial"/>
                <w:color w:val="000000"/>
                <w:sz w:val="14"/>
                <w:szCs w:val="14"/>
              </w:rPr>
            </w:pPr>
          </w:p>
          <w:p w14:paraId="1FC32C77" w14:textId="77777777" w:rsidR="00FB3543" w:rsidRPr="00EB45DC" w:rsidRDefault="00FB3543">
            <w:pPr>
              <w:spacing w:after="0"/>
              <w:rPr>
                <w:rFonts w:ascii="Arial" w:hAnsi="Arial" w:cs="Arial"/>
                <w:color w:val="000000"/>
                <w:sz w:val="14"/>
                <w:szCs w:val="14"/>
              </w:rPr>
            </w:pPr>
          </w:p>
          <w:p w14:paraId="1D8D817D"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14:paraId="58AD4AFC"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14:paraId="0B2296B1"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lastRenderedPageBreak/>
              <w:t xml:space="preserve">c) durata del periodo d'esclusione [..…], lettera comma 1, articolo 80 [  ], </w:t>
            </w:r>
          </w:p>
        </w:tc>
      </w:tr>
      <w:tr w:rsidR="00A23B3E" w14:paraId="2E60BF6F" w14:textId="77777777"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7D5E4C99" w14:textId="77777777"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25AD7F99" w14:textId="77777777" w:rsidR="00A23B3E" w:rsidRDefault="00A23B3E">
            <w:pPr>
              <w:spacing w:after="0"/>
              <w:rPr>
                <w:rFonts w:ascii="Arial" w:hAnsi="Arial" w:cs="Arial"/>
                <w:sz w:val="14"/>
                <w:szCs w:val="14"/>
              </w:rPr>
            </w:pPr>
          </w:p>
          <w:p w14:paraId="0C04C75C" w14:textId="77777777" w:rsidR="00A23B3E" w:rsidRDefault="00A46950">
            <w:pPr>
              <w:spacing w:after="0"/>
              <w:rPr>
                <w:rFonts w:ascii="Arial" w:hAnsi="Arial" w:cs="Arial"/>
                <w:sz w:val="14"/>
                <w:szCs w:val="14"/>
              </w:rPr>
            </w:pPr>
            <w:r>
              <w:rPr>
                <w:rFonts w:ascii="Arial" w:hAnsi="Arial" w:cs="Arial"/>
                <w:sz w:val="14"/>
                <w:szCs w:val="14"/>
              </w:rPr>
              <w:t>[ ] Sì [ ] No</w:t>
            </w:r>
          </w:p>
        </w:tc>
      </w:tr>
      <w:tr w:rsidR="00A23B3E" w14:paraId="263B1A38" w14:textId="77777777">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509CC2D7" w14:textId="77777777"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14:paraId="28EB90D1"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14:paraId="701F6C2D"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14:paraId="0085FAC7"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14:paraId="2EF264A8"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14:paraId="240C5BFF"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14:paraId="09321840" w14:textId="77777777" w:rsidR="00270DA2" w:rsidRPr="003A443E" w:rsidRDefault="00270DA2" w:rsidP="005309A4">
            <w:pPr>
              <w:tabs>
                <w:tab w:val="left" w:pos="304"/>
              </w:tabs>
              <w:spacing w:after="0"/>
              <w:jc w:val="both"/>
              <w:rPr>
                <w:rFonts w:ascii="Arial" w:hAnsi="Arial" w:cs="Arial"/>
                <w:color w:val="000000"/>
                <w:sz w:val="14"/>
                <w:szCs w:val="14"/>
              </w:rPr>
            </w:pPr>
          </w:p>
          <w:p w14:paraId="61D8F978"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14:paraId="5BE76B36" w14:textId="77777777" w:rsidR="00270DA2" w:rsidRPr="003A443E" w:rsidRDefault="00270DA2" w:rsidP="005309A4">
            <w:pPr>
              <w:tabs>
                <w:tab w:val="left" w:pos="304"/>
              </w:tabs>
              <w:spacing w:after="0"/>
              <w:jc w:val="both"/>
              <w:rPr>
                <w:rFonts w:ascii="Arial" w:hAnsi="Arial" w:cs="Arial"/>
                <w:color w:val="000000"/>
                <w:sz w:val="14"/>
                <w:szCs w:val="14"/>
              </w:rPr>
            </w:pPr>
          </w:p>
          <w:p w14:paraId="5808ED74" w14:textId="77777777" w:rsidR="00270DA2" w:rsidRPr="003A443E" w:rsidRDefault="00270DA2" w:rsidP="005309A4">
            <w:pPr>
              <w:tabs>
                <w:tab w:val="left" w:pos="304"/>
              </w:tabs>
              <w:spacing w:after="0"/>
              <w:jc w:val="both"/>
              <w:rPr>
                <w:rFonts w:ascii="Arial" w:hAnsi="Arial" w:cs="Arial"/>
                <w:color w:val="000000"/>
                <w:sz w:val="14"/>
                <w:szCs w:val="14"/>
              </w:rPr>
            </w:pPr>
          </w:p>
          <w:p w14:paraId="698A5820" w14:textId="77777777"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7B63AD6C" w14:textId="77777777" w:rsidR="00A23B3E" w:rsidRPr="003A443E" w:rsidRDefault="00A23B3E">
            <w:pPr>
              <w:spacing w:after="0"/>
              <w:rPr>
                <w:rFonts w:ascii="Arial" w:hAnsi="Arial" w:cs="Arial"/>
                <w:color w:val="000000"/>
                <w:sz w:val="14"/>
                <w:szCs w:val="14"/>
              </w:rPr>
            </w:pPr>
          </w:p>
          <w:p w14:paraId="3A00F45B" w14:textId="77777777"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14:paraId="51AB2518" w14:textId="77777777" w:rsidR="00A46950" w:rsidRPr="003A443E" w:rsidRDefault="00A46950" w:rsidP="00CD3E4F">
            <w:pPr>
              <w:spacing w:before="0" w:after="0"/>
              <w:rPr>
                <w:rFonts w:ascii="Arial" w:hAnsi="Arial" w:cs="Arial"/>
                <w:color w:val="000000"/>
                <w:sz w:val="14"/>
                <w:szCs w:val="14"/>
              </w:rPr>
            </w:pPr>
          </w:p>
          <w:p w14:paraId="2DBAE1FC" w14:textId="77777777"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14:paraId="757C5955" w14:textId="77777777" w:rsidR="00A23B3E" w:rsidRPr="003A443E" w:rsidRDefault="00A23B3E">
            <w:pPr>
              <w:spacing w:after="0"/>
              <w:rPr>
                <w:rFonts w:ascii="Arial" w:hAnsi="Arial" w:cs="Arial"/>
                <w:color w:val="000000"/>
                <w:sz w:val="14"/>
                <w:szCs w:val="14"/>
              </w:rPr>
            </w:pPr>
          </w:p>
          <w:p w14:paraId="3E7C1B73" w14:textId="77777777" w:rsidR="00CD3E4F" w:rsidRDefault="00CD3E4F">
            <w:pPr>
              <w:spacing w:after="0"/>
              <w:rPr>
                <w:rFonts w:ascii="Arial" w:hAnsi="Arial" w:cs="Arial"/>
                <w:color w:val="000000"/>
                <w:sz w:val="4"/>
                <w:szCs w:val="4"/>
              </w:rPr>
            </w:pPr>
          </w:p>
          <w:p w14:paraId="3A35D123" w14:textId="77777777" w:rsidR="00CD3E4F" w:rsidRPr="00CD3E4F" w:rsidRDefault="00CD3E4F">
            <w:pPr>
              <w:spacing w:after="0"/>
              <w:rPr>
                <w:rFonts w:ascii="Arial" w:hAnsi="Arial" w:cs="Arial"/>
                <w:color w:val="000000"/>
                <w:sz w:val="4"/>
                <w:szCs w:val="4"/>
              </w:rPr>
            </w:pPr>
          </w:p>
          <w:p w14:paraId="3DA4F4B2" w14:textId="77777777"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14:paraId="7C4C275A" w14:textId="77777777"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14:paraId="108EADF8" w14:textId="77777777" w:rsidR="00270DA2" w:rsidRPr="003A443E" w:rsidRDefault="00270DA2">
            <w:pPr>
              <w:spacing w:after="0"/>
              <w:rPr>
                <w:rFonts w:ascii="Arial" w:hAnsi="Arial" w:cs="Arial"/>
                <w:color w:val="000000"/>
                <w:sz w:val="14"/>
                <w:szCs w:val="14"/>
              </w:rPr>
            </w:pPr>
          </w:p>
          <w:p w14:paraId="4CB4C9C0" w14:textId="77777777"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14:paraId="4EACAF9A" w14:textId="77777777"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14:paraId="51D99384" w14:textId="77777777"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14:paraId="22FD105D" w14:textId="77777777" w:rsidR="00270DA2" w:rsidRPr="003A443E" w:rsidRDefault="00270DA2">
            <w:pPr>
              <w:spacing w:after="0"/>
              <w:rPr>
                <w:rFonts w:ascii="Arial" w:hAnsi="Arial" w:cs="Arial"/>
                <w:color w:val="000000"/>
                <w:sz w:val="14"/>
                <w:szCs w:val="14"/>
              </w:rPr>
            </w:pPr>
          </w:p>
          <w:p w14:paraId="6169785B" w14:textId="77777777"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14:paraId="4469A40B" w14:textId="77777777" w:rsidR="003E60D1" w:rsidRDefault="003E60D1" w:rsidP="00A46950">
      <w:pPr>
        <w:jc w:val="center"/>
        <w:rPr>
          <w:rFonts w:ascii="Arial" w:hAnsi="Arial" w:cs="Arial"/>
          <w:w w:val="0"/>
          <w:sz w:val="14"/>
          <w:szCs w:val="14"/>
        </w:rPr>
      </w:pPr>
    </w:p>
    <w:p w14:paraId="23C721B3" w14:textId="77777777"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14:paraId="5417C44A" w14:textId="77777777"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964927E" w14:textId="77777777"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1254A3AC" w14:textId="77777777" w:rsidR="00A23B3E" w:rsidRDefault="00A23B3E">
            <w:r>
              <w:rPr>
                <w:rFonts w:ascii="Arial" w:hAnsi="Arial" w:cs="Arial"/>
                <w:b/>
                <w:sz w:val="15"/>
                <w:szCs w:val="15"/>
              </w:rPr>
              <w:t>Risposta:</w:t>
            </w:r>
          </w:p>
        </w:tc>
      </w:tr>
      <w:tr w:rsidR="00A23B3E" w14:paraId="328EB4B8" w14:textId="77777777"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ED23DAD" w14:textId="77777777"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5294D3D0" w14:textId="77777777" w:rsidR="00A23B3E" w:rsidRDefault="00A23B3E">
            <w:r>
              <w:rPr>
                <w:rFonts w:ascii="Arial" w:hAnsi="Arial" w:cs="Arial"/>
                <w:sz w:val="15"/>
                <w:szCs w:val="15"/>
              </w:rPr>
              <w:t>[ ] Sì [ ] No</w:t>
            </w:r>
          </w:p>
        </w:tc>
      </w:tr>
      <w:tr w:rsidR="00A23B3E" w14:paraId="4ADEC8E1" w14:textId="77777777">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27B7CEBD" w14:textId="77777777"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14:paraId="5182DE9C" w14:textId="77777777"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14:paraId="24A2D81F"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14:paraId="1649E1C0" w14:textId="77777777"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14:paraId="2B6636FA"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14:paraId="0B57DF74" w14:textId="77777777"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14:paraId="45241552" w14:textId="77777777"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14:paraId="1452BCC3" w14:textId="77777777"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14:paraId="452053BD"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14:paraId="04395DC5" w14:textId="77777777"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27CEF575" w14:textId="77777777"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49AB4765" w14:textId="77777777" w:rsidR="00A23B3E" w:rsidRDefault="00A23B3E">
            <w:r>
              <w:rPr>
                <w:rFonts w:ascii="Arial" w:hAnsi="Arial" w:cs="Arial"/>
                <w:b/>
                <w:sz w:val="15"/>
                <w:szCs w:val="15"/>
              </w:rPr>
              <w:t>Contributi previdenziali</w:t>
            </w:r>
          </w:p>
        </w:tc>
      </w:tr>
      <w:tr w:rsidR="00A23B3E" w14:paraId="5633DF22" w14:textId="77777777">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5FCD3BC0" w14:textId="77777777"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5F7A10AF" w14:textId="77777777" w:rsidR="00A23B3E" w:rsidRDefault="00A23B3E">
            <w:pPr>
              <w:rPr>
                <w:rFonts w:ascii="Arial" w:hAnsi="Arial" w:cs="Arial"/>
                <w:color w:val="000000"/>
                <w:sz w:val="15"/>
                <w:szCs w:val="15"/>
              </w:rPr>
            </w:pPr>
          </w:p>
          <w:p w14:paraId="68DF04E7" w14:textId="77777777"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14:paraId="4ECC115F" w14:textId="77777777"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14:paraId="05C3423B" w14:textId="77777777" w:rsidR="00A23B3E" w:rsidRDefault="00A23B3E">
            <w:pPr>
              <w:rPr>
                <w:rFonts w:ascii="Arial" w:hAnsi="Arial" w:cs="Arial"/>
                <w:color w:val="000000"/>
                <w:sz w:val="15"/>
                <w:szCs w:val="15"/>
              </w:rPr>
            </w:pPr>
            <w:r>
              <w:rPr>
                <w:rFonts w:ascii="Arial" w:hAnsi="Arial" w:cs="Arial"/>
                <w:color w:val="000000"/>
                <w:sz w:val="15"/>
                <w:szCs w:val="15"/>
              </w:rPr>
              <w:br/>
              <w:t>c1) [ ] Sì [ ] No</w:t>
            </w:r>
          </w:p>
          <w:p w14:paraId="2ED0874F"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14:paraId="10E3AC2E"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14:paraId="09512952"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14:paraId="09AAE2A5" w14:textId="77777777" w:rsidR="00F351F0" w:rsidRDefault="00F351F0">
            <w:pPr>
              <w:pStyle w:val="Tiret0"/>
              <w:ind w:left="850" w:hanging="850"/>
              <w:rPr>
                <w:rFonts w:ascii="Arial" w:hAnsi="Arial" w:cs="Arial"/>
                <w:color w:val="000000"/>
                <w:sz w:val="15"/>
                <w:szCs w:val="15"/>
              </w:rPr>
            </w:pPr>
          </w:p>
          <w:p w14:paraId="7BC57BBA" w14:textId="77777777"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14:paraId="622879B7" w14:textId="77777777"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14:paraId="45D25818" w14:textId="77777777"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318A58CD" w14:textId="77777777" w:rsidR="00A23B3E" w:rsidRDefault="00A23B3E">
            <w:pPr>
              <w:rPr>
                <w:rFonts w:ascii="Arial" w:hAnsi="Arial" w:cs="Arial"/>
                <w:color w:val="000000"/>
                <w:sz w:val="15"/>
                <w:szCs w:val="15"/>
              </w:rPr>
            </w:pPr>
          </w:p>
          <w:p w14:paraId="237D8046" w14:textId="77777777"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14:paraId="20AEC211" w14:textId="77777777"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14:paraId="6B57C856" w14:textId="77777777"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14:paraId="21AD73FE"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14:paraId="1647AEB8"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14:paraId="57067B58"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14:paraId="2EB6C925" w14:textId="77777777" w:rsidR="00F351F0" w:rsidRDefault="00F351F0">
            <w:pPr>
              <w:pStyle w:val="Tiret0"/>
              <w:ind w:left="850" w:hanging="850"/>
              <w:rPr>
                <w:rFonts w:ascii="Arial" w:hAnsi="Arial" w:cs="Arial"/>
                <w:color w:val="000000"/>
                <w:sz w:val="15"/>
                <w:szCs w:val="15"/>
              </w:rPr>
            </w:pPr>
          </w:p>
          <w:p w14:paraId="354F52AE" w14:textId="77777777"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14:paraId="3F23A691" w14:textId="77777777"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14:paraId="55B9DBD8" w14:textId="77777777"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14:paraId="0AF656B0"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F040A3F" w14:textId="77777777"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7909E621" w14:textId="77777777"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14:paraId="0BCE78A0" w14:textId="77777777" w:rsidR="00A23B3E" w:rsidRDefault="00A23B3E">
            <w:r>
              <w:rPr>
                <w:rFonts w:ascii="Arial" w:hAnsi="Arial" w:cs="Arial"/>
                <w:sz w:val="15"/>
                <w:szCs w:val="15"/>
              </w:rPr>
              <w:t>[……………][……………][…………..…]</w:t>
            </w:r>
          </w:p>
        </w:tc>
      </w:tr>
    </w:tbl>
    <w:p w14:paraId="27685922" w14:textId="77777777"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14:paraId="693033DB" w14:textId="77777777"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4237135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94255D6" w14:textId="77777777"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0E3E78F" w14:textId="77777777" w:rsidR="00A23B3E" w:rsidRDefault="00A23B3E">
            <w:r>
              <w:rPr>
                <w:rFonts w:ascii="Arial" w:hAnsi="Arial" w:cs="Arial"/>
                <w:b/>
                <w:sz w:val="15"/>
                <w:szCs w:val="15"/>
              </w:rPr>
              <w:t>Risposta:</w:t>
            </w:r>
          </w:p>
        </w:tc>
      </w:tr>
      <w:tr w:rsidR="00A23B3E" w14:paraId="5E13D309" w14:textId="77777777">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55ECF75F" w14:textId="77777777"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14:paraId="7EDAE0DB" w14:textId="77777777" w:rsidR="00A23B3E" w:rsidRPr="003A443E" w:rsidRDefault="00A23B3E">
            <w:pPr>
              <w:spacing w:before="0" w:after="0"/>
              <w:rPr>
                <w:rFonts w:ascii="Arial" w:hAnsi="Arial" w:cs="Arial"/>
                <w:color w:val="000000"/>
                <w:sz w:val="15"/>
                <w:szCs w:val="15"/>
              </w:rPr>
            </w:pPr>
          </w:p>
          <w:p w14:paraId="2DF14099" w14:textId="77777777"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14:paraId="1B47FDFC" w14:textId="77777777"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14:paraId="33E75C34" w14:textId="77777777" w:rsidR="00A23B3E" w:rsidRPr="003A443E" w:rsidRDefault="00A23B3E">
            <w:pPr>
              <w:spacing w:before="0" w:after="0"/>
              <w:rPr>
                <w:rFonts w:ascii="Arial" w:hAnsi="Arial" w:cs="Arial"/>
                <w:color w:val="000000"/>
                <w:sz w:val="14"/>
                <w:szCs w:val="14"/>
              </w:rPr>
            </w:pPr>
          </w:p>
          <w:p w14:paraId="4DC8FE72" w14:textId="77777777"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14:paraId="32D64729" w14:textId="77777777" w:rsidR="00A23B3E" w:rsidRPr="003A443E" w:rsidRDefault="00A23B3E">
            <w:pPr>
              <w:spacing w:before="0" w:after="0"/>
              <w:rPr>
                <w:rFonts w:ascii="Arial" w:hAnsi="Arial" w:cs="Arial"/>
                <w:color w:val="000000"/>
                <w:sz w:val="14"/>
                <w:szCs w:val="14"/>
              </w:rPr>
            </w:pPr>
          </w:p>
          <w:p w14:paraId="6174D160" w14:textId="77777777"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14:paraId="599135C7" w14:textId="77777777"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14:paraId="32C8EE55" w14:textId="77777777"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14:paraId="616C00F4" w14:textId="77777777" w:rsidR="00A23B3E" w:rsidRPr="003A443E" w:rsidRDefault="00A23B3E">
            <w:pPr>
              <w:spacing w:before="0" w:after="0"/>
              <w:rPr>
                <w:rFonts w:ascii="Arial" w:hAnsi="Arial" w:cs="Arial"/>
                <w:color w:val="000000"/>
                <w:sz w:val="14"/>
                <w:szCs w:val="14"/>
              </w:rPr>
            </w:pPr>
          </w:p>
          <w:p w14:paraId="076D74D3" w14:textId="77777777"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14:paraId="0D277083" w14:textId="77777777" w:rsidR="00A23B3E" w:rsidRPr="003A443E" w:rsidRDefault="00A23B3E">
            <w:pPr>
              <w:spacing w:before="0" w:after="0"/>
              <w:rPr>
                <w:rFonts w:ascii="Arial" w:hAnsi="Arial" w:cs="Arial"/>
                <w:color w:val="000000"/>
                <w:sz w:val="14"/>
                <w:szCs w:val="14"/>
              </w:rPr>
            </w:pPr>
          </w:p>
          <w:p w14:paraId="3D140B5C" w14:textId="77777777"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504A3FC" w14:textId="77777777" w:rsidR="00A23B3E" w:rsidRPr="003A443E" w:rsidRDefault="00A23B3E">
            <w:pPr>
              <w:rPr>
                <w:color w:val="000000"/>
              </w:rPr>
            </w:pPr>
            <w:r w:rsidRPr="003A443E">
              <w:rPr>
                <w:rFonts w:ascii="Arial" w:hAnsi="Arial" w:cs="Arial"/>
                <w:color w:val="000000"/>
                <w:sz w:val="15"/>
                <w:szCs w:val="15"/>
              </w:rPr>
              <w:lastRenderedPageBreak/>
              <w:t>[ ] Sì [ ] No</w:t>
            </w:r>
          </w:p>
        </w:tc>
      </w:tr>
      <w:tr w:rsidR="00A23B3E" w14:paraId="0FC2FC01" w14:textId="77777777">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3993EDF7" w14:textId="77777777"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B1CF392" w14:textId="77777777" w:rsidR="00A23B3E" w:rsidRPr="003A443E" w:rsidRDefault="00A23B3E">
            <w:pPr>
              <w:rPr>
                <w:rFonts w:ascii="Arial" w:hAnsi="Arial" w:cs="Arial"/>
                <w:color w:val="000000"/>
                <w:sz w:val="15"/>
                <w:szCs w:val="15"/>
              </w:rPr>
            </w:pPr>
          </w:p>
          <w:p w14:paraId="20B915E3" w14:textId="77777777" w:rsidR="00A23B3E" w:rsidRPr="003A443E" w:rsidRDefault="00A23B3E">
            <w:pPr>
              <w:rPr>
                <w:rFonts w:ascii="Arial" w:hAnsi="Arial" w:cs="Arial"/>
                <w:color w:val="000000"/>
                <w:sz w:val="15"/>
                <w:szCs w:val="15"/>
              </w:rPr>
            </w:pPr>
          </w:p>
          <w:p w14:paraId="77896407" w14:textId="77777777" w:rsidR="00A23B3E" w:rsidRPr="003A443E" w:rsidRDefault="00A23B3E">
            <w:pPr>
              <w:rPr>
                <w:rFonts w:ascii="Arial" w:hAnsi="Arial" w:cs="Arial"/>
                <w:color w:val="000000"/>
                <w:sz w:val="15"/>
                <w:szCs w:val="15"/>
              </w:rPr>
            </w:pPr>
          </w:p>
          <w:p w14:paraId="6CCF5414"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14:paraId="68D98710"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 ] Sì [ ] No</w:t>
            </w:r>
            <w:r w:rsidRPr="003A443E">
              <w:rPr>
                <w:rFonts w:ascii="Arial" w:hAnsi="Arial" w:cs="Arial"/>
                <w:color w:val="000000"/>
                <w:sz w:val="15"/>
                <w:szCs w:val="15"/>
              </w:rPr>
              <w:br/>
            </w:r>
          </w:p>
          <w:p w14:paraId="7C1F5E21" w14:textId="77777777" w:rsidR="00A23B3E" w:rsidRPr="003A443E" w:rsidRDefault="00A23B3E">
            <w:pPr>
              <w:rPr>
                <w:rFonts w:ascii="Arial" w:hAnsi="Arial" w:cs="Arial"/>
                <w:color w:val="000000"/>
                <w:sz w:val="15"/>
                <w:szCs w:val="15"/>
              </w:rPr>
            </w:pPr>
          </w:p>
          <w:p w14:paraId="5A6B18B7" w14:textId="77777777" w:rsidR="00A23B3E" w:rsidRPr="003A443E" w:rsidRDefault="00A23B3E">
            <w:pPr>
              <w:rPr>
                <w:rFonts w:ascii="Arial" w:hAnsi="Arial" w:cs="Arial"/>
                <w:color w:val="000000"/>
                <w:sz w:val="14"/>
                <w:szCs w:val="14"/>
              </w:rPr>
            </w:pPr>
          </w:p>
          <w:p w14:paraId="59A000B7"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6A485D52"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753101C1"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741D49B0"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14:paraId="22A0D974" w14:textId="77777777"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14:paraId="09177B10"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64A6311" w14:textId="77777777"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lastRenderedPageBreak/>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14:paraId="2EC75F90" w14:textId="77777777" w:rsidR="00A23B3E" w:rsidRPr="003A443E" w:rsidRDefault="00A23B3E" w:rsidP="00DE4996">
            <w:pPr>
              <w:pStyle w:val="NormalLeft"/>
              <w:tabs>
                <w:tab w:val="left" w:pos="162"/>
              </w:tabs>
              <w:spacing w:before="0" w:after="0"/>
              <w:jc w:val="both"/>
              <w:rPr>
                <w:rFonts w:ascii="Arial" w:hAnsi="Arial" w:cs="Arial"/>
                <w:color w:val="000000"/>
                <w:sz w:val="14"/>
                <w:szCs w:val="14"/>
              </w:rPr>
            </w:pPr>
          </w:p>
          <w:p w14:paraId="31A9EFBB" w14:textId="77777777"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14:paraId="5F5E994C" w14:textId="77777777" w:rsidR="00A23B3E" w:rsidRPr="003A443E" w:rsidRDefault="00A23B3E">
            <w:pPr>
              <w:pStyle w:val="NormalLeft"/>
              <w:spacing w:before="0" w:after="0"/>
              <w:jc w:val="both"/>
              <w:rPr>
                <w:rFonts w:ascii="Arial" w:hAnsi="Arial" w:cs="Arial"/>
                <w:b/>
                <w:color w:val="000000"/>
                <w:sz w:val="14"/>
                <w:szCs w:val="14"/>
              </w:rPr>
            </w:pPr>
          </w:p>
          <w:p w14:paraId="4B2BD392" w14:textId="77777777"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14:paraId="6B607582" w14:textId="77777777"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14:paraId="6E88E486" w14:textId="77777777" w:rsidR="00AA2252" w:rsidRDefault="00AA2252" w:rsidP="00F351F0">
            <w:pPr>
              <w:pStyle w:val="NormalLeft"/>
              <w:spacing w:before="0" w:after="0"/>
              <w:ind w:left="162"/>
              <w:jc w:val="both"/>
              <w:rPr>
                <w:b/>
                <w:color w:val="000000"/>
                <w:sz w:val="16"/>
                <w:szCs w:val="16"/>
              </w:rPr>
            </w:pPr>
          </w:p>
          <w:p w14:paraId="14B3E2E4" w14:textId="77777777" w:rsidR="00AA2252" w:rsidRDefault="00AA2252" w:rsidP="00F351F0">
            <w:pPr>
              <w:pStyle w:val="NormalLeft"/>
              <w:spacing w:before="0" w:after="0"/>
              <w:ind w:left="162"/>
              <w:jc w:val="both"/>
              <w:rPr>
                <w:b/>
                <w:color w:val="000000"/>
                <w:sz w:val="16"/>
                <w:szCs w:val="16"/>
              </w:rPr>
            </w:pPr>
          </w:p>
          <w:p w14:paraId="54140232" w14:textId="77777777"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14:paraId="1EA508F0" w14:textId="77777777" w:rsidR="00AA2252" w:rsidRDefault="00AA2252" w:rsidP="00F351F0">
            <w:pPr>
              <w:pStyle w:val="NormalLeft"/>
              <w:spacing w:before="0" w:after="0"/>
              <w:ind w:left="162"/>
              <w:jc w:val="both"/>
              <w:rPr>
                <w:color w:val="000000"/>
              </w:rPr>
            </w:pPr>
          </w:p>
          <w:p w14:paraId="3C54B1AF" w14:textId="77777777"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14:paraId="18315FE4" w14:textId="77777777" w:rsidR="005E2955" w:rsidRDefault="005E2955" w:rsidP="00F62F53">
            <w:pPr>
              <w:pStyle w:val="NormalLeft"/>
              <w:spacing w:before="0" w:after="0"/>
              <w:ind w:left="162"/>
              <w:jc w:val="both"/>
              <w:rPr>
                <w:rFonts w:ascii="Arial" w:hAnsi="Arial" w:cs="Arial"/>
                <w:color w:val="000000"/>
                <w:sz w:val="14"/>
                <w:szCs w:val="14"/>
              </w:rPr>
            </w:pPr>
          </w:p>
          <w:p w14:paraId="39387516" w14:textId="77777777"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14:paraId="45F09CDE" w14:textId="77777777"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14:paraId="3ABEBC40" w14:textId="77777777"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14:paraId="4248C7A7" w14:textId="77777777" w:rsidR="00A23B3E" w:rsidRPr="003A443E" w:rsidRDefault="00A23B3E">
            <w:pPr>
              <w:pStyle w:val="NormalLeft"/>
              <w:spacing w:before="0" w:after="0"/>
              <w:jc w:val="both"/>
              <w:rPr>
                <w:rFonts w:ascii="Arial" w:hAnsi="Arial" w:cs="Arial"/>
                <w:color w:val="000000"/>
                <w:sz w:val="14"/>
                <w:szCs w:val="14"/>
              </w:rPr>
            </w:pPr>
          </w:p>
          <w:p w14:paraId="7D203ACA" w14:textId="77777777"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14:paraId="587C5184" w14:textId="77777777"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14:paraId="345011CA" w14:textId="77777777" w:rsidR="00A23B3E" w:rsidRDefault="00A23B3E">
            <w:pPr>
              <w:pStyle w:val="NormalLeft"/>
              <w:spacing w:before="0" w:after="0"/>
              <w:jc w:val="both"/>
              <w:rPr>
                <w:rFonts w:ascii="Arial" w:hAnsi="Arial" w:cs="Arial"/>
                <w:strike/>
                <w:color w:val="000000"/>
                <w:sz w:val="15"/>
                <w:szCs w:val="15"/>
              </w:rPr>
            </w:pPr>
          </w:p>
          <w:p w14:paraId="7EC74E3E" w14:textId="77777777"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14:paraId="3F1194E3" w14:textId="77777777"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089A5C1" w14:textId="77777777" w:rsidR="00A23B3E" w:rsidRPr="003A443E" w:rsidRDefault="00A23B3E">
            <w:pPr>
              <w:spacing w:before="0" w:after="0"/>
              <w:rPr>
                <w:rFonts w:ascii="Arial" w:hAnsi="Arial" w:cs="Arial"/>
                <w:color w:val="000000"/>
                <w:sz w:val="14"/>
                <w:szCs w:val="14"/>
              </w:rPr>
            </w:pPr>
          </w:p>
          <w:p w14:paraId="5BA8960F" w14:textId="77777777" w:rsidR="00A23B3E" w:rsidRPr="003A443E" w:rsidRDefault="00A23B3E">
            <w:pPr>
              <w:spacing w:before="0" w:after="0"/>
              <w:rPr>
                <w:rFonts w:ascii="Arial" w:hAnsi="Arial" w:cs="Arial"/>
                <w:color w:val="000000"/>
                <w:sz w:val="14"/>
                <w:szCs w:val="14"/>
              </w:rPr>
            </w:pPr>
          </w:p>
          <w:p w14:paraId="6D919916" w14:textId="77777777" w:rsidR="00A23B3E" w:rsidRPr="003A443E" w:rsidRDefault="00A23B3E">
            <w:pPr>
              <w:spacing w:before="0" w:after="0"/>
              <w:rPr>
                <w:rFonts w:ascii="Arial" w:hAnsi="Arial" w:cs="Arial"/>
                <w:color w:val="000000"/>
                <w:sz w:val="14"/>
                <w:szCs w:val="14"/>
              </w:rPr>
            </w:pPr>
          </w:p>
          <w:p w14:paraId="05AAC074" w14:textId="77777777" w:rsidR="00A23B3E" w:rsidRDefault="00A23B3E">
            <w:pPr>
              <w:spacing w:before="0" w:after="0"/>
              <w:rPr>
                <w:rFonts w:ascii="Arial" w:hAnsi="Arial" w:cs="Arial"/>
                <w:color w:val="000000"/>
                <w:sz w:val="14"/>
                <w:szCs w:val="14"/>
              </w:rPr>
            </w:pPr>
          </w:p>
          <w:p w14:paraId="02A5E581" w14:textId="77777777" w:rsidR="00F9449A" w:rsidRPr="003A443E" w:rsidRDefault="00F9449A">
            <w:pPr>
              <w:spacing w:before="0" w:after="0"/>
              <w:rPr>
                <w:rFonts w:ascii="Arial" w:hAnsi="Arial" w:cs="Arial"/>
                <w:color w:val="000000"/>
                <w:sz w:val="14"/>
                <w:szCs w:val="14"/>
              </w:rPr>
            </w:pPr>
          </w:p>
          <w:p w14:paraId="316244A8" w14:textId="77777777"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14:paraId="21F09CC1" w14:textId="77777777" w:rsidR="00A23B3E" w:rsidRPr="003A443E" w:rsidRDefault="00A23B3E">
            <w:pPr>
              <w:spacing w:before="0" w:after="0"/>
              <w:rPr>
                <w:rFonts w:ascii="Arial" w:hAnsi="Arial" w:cs="Arial"/>
                <w:color w:val="000000"/>
                <w:sz w:val="14"/>
                <w:szCs w:val="14"/>
              </w:rPr>
            </w:pPr>
          </w:p>
          <w:p w14:paraId="26BA59AD" w14:textId="77777777"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14:paraId="560F1937" w14:textId="77777777" w:rsidR="00F9449A" w:rsidRDefault="00F9449A">
            <w:pPr>
              <w:spacing w:before="0" w:after="0"/>
              <w:rPr>
                <w:rFonts w:ascii="Arial" w:hAnsi="Arial" w:cs="Arial"/>
                <w:color w:val="000000"/>
                <w:sz w:val="14"/>
                <w:szCs w:val="14"/>
              </w:rPr>
            </w:pPr>
          </w:p>
          <w:p w14:paraId="1C4724E1" w14:textId="77777777"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14:paraId="705E93AB" w14:textId="77777777"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14:paraId="7753EF58" w14:textId="77777777" w:rsidR="00A23B3E" w:rsidRDefault="00A23B3E">
            <w:pPr>
              <w:spacing w:before="0" w:after="0"/>
              <w:rPr>
                <w:rFonts w:ascii="Arial" w:hAnsi="Arial" w:cs="Arial"/>
                <w:color w:val="000000"/>
              </w:rPr>
            </w:pPr>
          </w:p>
          <w:p w14:paraId="6A11F648" w14:textId="77777777" w:rsidR="00AA2252" w:rsidRDefault="00AA2252">
            <w:pPr>
              <w:spacing w:before="0" w:after="0"/>
              <w:rPr>
                <w:rFonts w:ascii="Arial" w:hAnsi="Arial" w:cs="Arial"/>
                <w:color w:val="000000"/>
                <w:sz w:val="14"/>
                <w:szCs w:val="14"/>
              </w:rPr>
            </w:pPr>
          </w:p>
          <w:p w14:paraId="4E2216FA" w14:textId="77777777"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14:paraId="0CD8411A" w14:textId="77777777"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14:paraId="5F463279" w14:textId="77777777"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14:paraId="230B365B" w14:textId="77777777" w:rsidR="00AA2252" w:rsidRDefault="00AA2252" w:rsidP="006B4D39">
            <w:pPr>
              <w:spacing w:before="0" w:after="0"/>
              <w:rPr>
                <w:rFonts w:ascii="Arial" w:hAnsi="Arial" w:cs="Arial"/>
                <w:color w:val="000000"/>
                <w:sz w:val="14"/>
                <w:szCs w:val="14"/>
              </w:rPr>
            </w:pPr>
          </w:p>
          <w:p w14:paraId="00311834" w14:textId="77777777" w:rsidR="00AA2252" w:rsidRDefault="00AA2252" w:rsidP="006B4D39">
            <w:pPr>
              <w:spacing w:before="0" w:after="0"/>
              <w:rPr>
                <w:rFonts w:ascii="Arial" w:hAnsi="Arial" w:cs="Arial"/>
                <w:color w:val="000000"/>
                <w:sz w:val="14"/>
                <w:szCs w:val="14"/>
              </w:rPr>
            </w:pPr>
          </w:p>
          <w:p w14:paraId="767A3FE1" w14:textId="77777777"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14:paraId="4AF19566" w14:textId="77777777" w:rsidR="00AA2252" w:rsidRDefault="00AA2252" w:rsidP="006B4D39">
            <w:pPr>
              <w:spacing w:before="0" w:after="0"/>
              <w:rPr>
                <w:rFonts w:ascii="Arial" w:hAnsi="Arial" w:cs="Arial"/>
                <w:color w:val="000000"/>
                <w:sz w:val="14"/>
                <w:szCs w:val="14"/>
              </w:rPr>
            </w:pPr>
          </w:p>
          <w:p w14:paraId="30FD3941" w14:textId="77777777"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14:paraId="7D8A4C39"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14:paraId="3D9B3033" w14:textId="77777777" w:rsidR="005E2955" w:rsidRDefault="005E2955">
            <w:pPr>
              <w:rPr>
                <w:rFonts w:ascii="Arial" w:hAnsi="Arial" w:cs="Arial"/>
                <w:color w:val="000000"/>
                <w:sz w:val="14"/>
                <w:szCs w:val="14"/>
              </w:rPr>
            </w:pPr>
          </w:p>
          <w:p w14:paraId="0594FA5C" w14:textId="77777777"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14:paraId="3F554921" w14:textId="77777777" w:rsidR="005E2955" w:rsidRDefault="005E2955" w:rsidP="005E2955">
            <w:pPr>
              <w:spacing w:before="0" w:after="0"/>
              <w:rPr>
                <w:rFonts w:ascii="Arial" w:hAnsi="Arial" w:cs="Arial"/>
                <w:color w:val="000000"/>
                <w:sz w:val="14"/>
                <w:szCs w:val="14"/>
              </w:rPr>
            </w:pPr>
          </w:p>
          <w:p w14:paraId="45E3492F" w14:textId="77777777"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14:paraId="3B7B73E1" w14:textId="77777777"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14:paraId="0A19567C" w14:textId="77777777"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14:paraId="3EE6CA3F" w14:textId="77777777">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4D8C823" w14:textId="77777777" w:rsidR="00A23B3E" w:rsidRPr="003A443E" w:rsidRDefault="00A23B3E">
            <w:pPr>
              <w:rPr>
                <w:rFonts w:ascii="Arial" w:hAnsi="Arial" w:cs="Arial"/>
                <w:b/>
                <w:color w:val="000000"/>
                <w:sz w:val="15"/>
                <w:szCs w:val="15"/>
              </w:rPr>
            </w:pPr>
            <w:r w:rsidRPr="003A443E">
              <w:rPr>
                <w:rFonts w:ascii="Arial" w:hAnsi="Arial" w:cs="Arial"/>
                <w:color w:val="000000"/>
                <w:sz w:val="15"/>
                <w:szCs w:val="15"/>
              </w:rPr>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14:paraId="6B82D0D0" w14:textId="77777777"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4919D32"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14:paraId="314854B7"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14:paraId="14F2D0DB" w14:textId="77777777">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6E99D97" w14:textId="77777777"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14:paraId="3B4F875E" w14:textId="77777777"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14:paraId="7508EEFF" w14:textId="77777777"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lastRenderedPageBreak/>
              <w:t>1) L’operatore economico</w:t>
            </w:r>
            <w:r w:rsidR="00625142" w:rsidRPr="003A443E">
              <w:rPr>
                <w:rFonts w:ascii="Arial" w:hAnsi="Arial" w:cs="Arial"/>
                <w:color w:val="000000"/>
                <w:sz w:val="14"/>
                <w:szCs w:val="14"/>
              </w:rPr>
              <w:t>:</w:t>
            </w:r>
          </w:p>
          <w:p w14:paraId="72C5A245" w14:textId="77777777"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14:paraId="22EF382A" w14:textId="77777777"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14:paraId="4E4A69EA" w14:textId="77777777" w:rsidR="00A23B3E" w:rsidRPr="003A443E" w:rsidRDefault="00A23B3E">
            <w:pPr>
              <w:spacing w:before="0" w:after="0"/>
              <w:rPr>
                <w:rFonts w:ascii="Arial" w:hAnsi="Arial" w:cs="Arial"/>
                <w:color w:val="000000"/>
                <w:sz w:val="14"/>
                <w:szCs w:val="14"/>
              </w:rPr>
            </w:pPr>
          </w:p>
          <w:p w14:paraId="17CE1ADD" w14:textId="77777777"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14:paraId="58E9567E" w14:textId="77777777" w:rsidR="00A23B3E" w:rsidRPr="003A443E" w:rsidRDefault="00A23B3E">
            <w:pPr>
              <w:rPr>
                <w:rFonts w:ascii="Arial" w:hAnsi="Arial" w:cs="Arial"/>
                <w:b/>
                <w:color w:val="000000"/>
                <w:sz w:val="15"/>
                <w:szCs w:val="15"/>
              </w:rPr>
            </w:pPr>
          </w:p>
          <w:p w14:paraId="0AA8012F" w14:textId="77777777"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A4220A5"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 ] Sì [ ] No</w:t>
            </w:r>
          </w:p>
          <w:p w14:paraId="05EB391B" w14:textId="77777777" w:rsidR="00A23B3E" w:rsidRPr="003A443E" w:rsidRDefault="00A23B3E">
            <w:pPr>
              <w:rPr>
                <w:rFonts w:ascii="Arial" w:hAnsi="Arial" w:cs="Arial"/>
                <w:color w:val="000000"/>
                <w:sz w:val="15"/>
                <w:szCs w:val="15"/>
              </w:rPr>
            </w:pPr>
          </w:p>
          <w:p w14:paraId="2BFA6826" w14:textId="77777777" w:rsidR="00A23B3E" w:rsidRPr="003A443E" w:rsidRDefault="00A23B3E">
            <w:pPr>
              <w:rPr>
                <w:rFonts w:ascii="Arial" w:hAnsi="Arial" w:cs="Arial"/>
                <w:color w:val="000000"/>
                <w:sz w:val="15"/>
                <w:szCs w:val="15"/>
              </w:rPr>
            </w:pPr>
          </w:p>
          <w:p w14:paraId="407A3B24" w14:textId="77777777" w:rsidR="00BB639E" w:rsidRPr="00BB639E" w:rsidRDefault="00BB639E">
            <w:pPr>
              <w:rPr>
                <w:rFonts w:ascii="Arial" w:hAnsi="Arial" w:cs="Arial"/>
                <w:color w:val="000000"/>
                <w:sz w:val="4"/>
                <w:szCs w:val="4"/>
              </w:rPr>
            </w:pPr>
          </w:p>
          <w:p w14:paraId="2C3BBCE8"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0ACAC82E"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206E5385"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4386E1BE"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14:paraId="288F1A5B" w14:textId="77777777"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14:paraId="07D93A75" w14:textId="77777777">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2431316" w14:textId="77777777"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lastRenderedPageBreak/>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14:paraId="22400F4E" w14:textId="77777777"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E97F4C9" w14:textId="77777777"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14:paraId="76968780" w14:textId="77777777"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14:paraId="70A5AF46" w14:textId="77777777">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3A43ED8" w14:textId="77777777"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14:paraId="3F0BC1FB" w14:textId="77777777"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11D8809" w14:textId="77777777"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14:paraId="24F8908C" w14:textId="77777777" w:rsidR="00A23B3E" w:rsidRPr="000953DC" w:rsidRDefault="00A23B3E">
            <w:pPr>
              <w:rPr>
                <w:rFonts w:ascii="Arial" w:hAnsi="Arial" w:cs="Arial"/>
                <w:color w:val="FF0000"/>
                <w:sz w:val="15"/>
                <w:szCs w:val="15"/>
              </w:rPr>
            </w:pPr>
          </w:p>
          <w:p w14:paraId="6ECE0513" w14:textId="77777777" w:rsidR="00A23B3E" w:rsidRPr="000953DC" w:rsidRDefault="00A23B3E">
            <w:r w:rsidRPr="000953DC">
              <w:rPr>
                <w:rFonts w:ascii="Arial" w:hAnsi="Arial" w:cs="Arial"/>
                <w:sz w:val="15"/>
                <w:szCs w:val="15"/>
              </w:rPr>
              <w:t xml:space="preserve"> […………………]</w:t>
            </w:r>
          </w:p>
        </w:tc>
      </w:tr>
      <w:tr w:rsidR="00A23B3E" w14:paraId="0243379D" w14:textId="77777777"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F41F68F" w14:textId="77777777"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14:paraId="409C959B" w14:textId="77777777"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14:paraId="522423FD" w14:textId="77777777"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F858217" w14:textId="77777777" w:rsidR="00F351F0" w:rsidRPr="003A443E" w:rsidRDefault="00F351F0">
            <w:pPr>
              <w:rPr>
                <w:rFonts w:ascii="Arial" w:hAnsi="Arial" w:cs="Arial"/>
                <w:color w:val="000000"/>
                <w:sz w:val="15"/>
                <w:szCs w:val="15"/>
              </w:rPr>
            </w:pPr>
          </w:p>
          <w:p w14:paraId="4FDC9CBF"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14:paraId="5D7636E8" w14:textId="77777777" w:rsidR="00B32C28" w:rsidRPr="001D3A2B" w:rsidRDefault="00B32C28">
            <w:pPr>
              <w:rPr>
                <w:rFonts w:ascii="Arial" w:hAnsi="Arial" w:cs="Arial"/>
                <w:color w:val="000000"/>
                <w:szCs w:val="24"/>
              </w:rPr>
            </w:pPr>
          </w:p>
          <w:p w14:paraId="1B255539" w14:textId="77777777" w:rsidR="00A23B3E" w:rsidRPr="003A443E" w:rsidRDefault="00A23B3E">
            <w:pPr>
              <w:rPr>
                <w:color w:val="000000"/>
              </w:rPr>
            </w:pPr>
            <w:r w:rsidRPr="003A443E">
              <w:rPr>
                <w:rFonts w:ascii="Arial" w:hAnsi="Arial" w:cs="Arial"/>
                <w:color w:val="000000"/>
                <w:sz w:val="15"/>
                <w:szCs w:val="15"/>
              </w:rPr>
              <w:t>[ ] Sì [ ] No</w:t>
            </w:r>
          </w:p>
        </w:tc>
      </w:tr>
    </w:tbl>
    <w:p w14:paraId="67B93595" w14:textId="77777777" w:rsidR="006B4D39" w:rsidRDefault="006B4D39" w:rsidP="00BF74E1">
      <w:pPr>
        <w:pStyle w:val="SectionTitle"/>
        <w:rPr>
          <w:rFonts w:ascii="Arial" w:hAnsi="Arial" w:cs="Arial"/>
          <w:b w:val="0"/>
          <w:caps/>
          <w:sz w:val="15"/>
          <w:szCs w:val="15"/>
        </w:rPr>
      </w:pPr>
    </w:p>
    <w:p w14:paraId="47499422" w14:textId="77777777"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14:paraId="52028773" w14:textId="77777777"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CC4C89F" w14:textId="77777777"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45167A8" w14:textId="77777777" w:rsidR="00A23B3E" w:rsidRPr="000953DC" w:rsidRDefault="00A23B3E">
            <w:r w:rsidRPr="000953DC">
              <w:rPr>
                <w:rFonts w:ascii="Arial" w:hAnsi="Arial" w:cs="Arial"/>
                <w:b/>
                <w:sz w:val="15"/>
                <w:szCs w:val="15"/>
              </w:rPr>
              <w:t>Risposta:</w:t>
            </w:r>
          </w:p>
        </w:tc>
      </w:tr>
      <w:tr w:rsidR="00A23B3E" w14:paraId="0CDC6983" w14:textId="77777777"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6132470" w14:textId="77777777"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xml:space="preserve">, con riferimento rispettivamente alle </w:t>
            </w:r>
            <w:r w:rsidRPr="003A443E">
              <w:rPr>
                <w:rFonts w:ascii="Arial" w:hAnsi="Arial" w:cs="Arial"/>
                <w:color w:val="000000"/>
                <w:sz w:val="14"/>
                <w:szCs w:val="14"/>
              </w:rPr>
              <w:lastRenderedPageBreak/>
              <w:t>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769B879" w14:textId="77777777" w:rsidR="00A23B3E" w:rsidRPr="000953DC" w:rsidRDefault="00A23B3E">
            <w:pPr>
              <w:rPr>
                <w:rFonts w:ascii="Arial" w:hAnsi="Arial" w:cs="Arial"/>
                <w:sz w:val="14"/>
                <w:szCs w:val="14"/>
              </w:rPr>
            </w:pPr>
            <w:r w:rsidRPr="000953DC">
              <w:rPr>
                <w:rFonts w:ascii="Arial" w:hAnsi="Arial" w:cs="Arial"/>
                <w:sz w:val="14"/>
                <w:szCs w:val="14"/>
              </w:rPr>
              <w:lastRenderedPageBreak/>
              <w:t>[ ] Sì [ ] No</w:t>
            </w:r>
          </w:p>
          <w:p w14:paraId="5DD6E75A" w14:textId="77777777"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14:paraId="18764908" w14:textId="77777777"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14:paraId="15D3C34C" w14:textId="77777777"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EC88381" w14:textId="77777777"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14:paraId="6D69DF8D" w14:textId="77777777"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771"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771"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14:paraId="11B20F73"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77075F8D" w14:textId="77777777" w:rsidR="00A23B3E" w:rsidRPr="00121BF6" w:rsidRDefault="00A23B3E" w:rsidP="00F351F0">
            <w:pPr>
              <w:pStyle w:val="NormaleWeb1"/>
              <w:spacing w:before="0" w:after="0"/>
              <w:jc w:val="both"/>
              <w:rPr>
                <w:rFonts w:ascii="Arial" w:hAnsi="Arial" w:cs="Arial"/>
                <w:color w:val="000000"/>
                <w:sz w:val="14"/>
                <w:szCs w:val="14"/>
              </w:rPr>
            </w:pPr>
          </w:p>
          <w:p w14:paraId="70E9ADF0" w14:textId="77777777"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14:paraId="4FC2CAFF"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7EF26762"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34751722"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0B054900" w14:textId="77777777"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771" w:hAnsi="Arial" w:cs="Arial"/>
                <w:color w:val="000000"/>
                <w:sz w:val="14"/>
                <w:szCs w:val="14"/>
                <w:u w:val="none"/>
              </w:rPr>
              <w:t>articolo 17 della legge 19 marzo 1990, n. 55</w:t>
            </w:r>
            <w:r w:rsidR="00625142" w:rsidRPr="00121BF6">
              <w:rPr>
                <w:rStyle w:val="Collegamentoipertestuale"/>
                <w:rFonts w:ascii="Arial" w:eastAsia="font771"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14:paraId="64CE29B7" w14:textId="77777777" w:rsidR="00625142" w:rsidRPr="00121BF6" w:rsidRDefault="00625142">
            <w:pPr>
              <w:spacing w:before="0" w:after="0"/>
              <w:ind w:left="284" w:hanging="284"/>
              <w:jc w:val="both"/>
              <w:rPr>
                <w:rFonts w:ascii="Arial" w:hAnsi="Arial" w:cs="Arial"/>
                <w:color w:val="000000"/>
                <w:sz w:val="14"/>
                <w:szCs w:val="14"/>
              </w:rPr>
            </w:pPr>
          </w:p>
          <w:p w14:paraId="54232B78" w14:textId="77777777"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14:paraId="64477A33" w14:textId="77777777"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14:paraId="2527EE0A" w14:textId="77777777" w:rsidR="00625142" w:rsidRPr="00121BF6" w:rsidRDefault="00625142">
            <w:pPr>
              <w:pStyle w:val="NormaleWeb1"/>
              <w:spacing w:before="0" w:after="0"/>
              <w:ind w:left="284" w:hanging="284"/>
              <w:jc w:val="both"/>
              <w:rPr>
                <w:rFonts w:ascii="Arial" w:hAnsi="Arial" w:cs="Arial"/>
                <w:color w:val="000000"/>
                <w:sz w:val="14"/>
                <w:szCs w:val="14"/>
              </w:rPr>
            </w:pPr>
          </w:p>
          <w:p w14:paraId="07E3C49C" w14:textId="77777777"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14:paraId="47FA5962"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6A43CDBB"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46386390"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7C5062FA"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32F1FE97"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08C0C4BF"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6648775A"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051798BB"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754AFA06" w14:textId="77777777"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771" w:hAnsi="Arial" w:cs="Arial"/>
                  <w:color w:val="000000"/>
                  <w:sz w:val="14"/>
                  <w:szCs w:val="14"/>
                  <w:u w:val="none"/>
                </w:rPr>
                <w:t>a legge 12 marzo 1999, n. 68</w:t>
              </w:r>
            </w:hyperlink>
          </w:p>
          <w:p w14:paraId="5866ABF1" w14:textId="77777777" w:rsidR="00A23B3E" w:rsidRPr="00121BF6" w:rsidRDefault="00A23B3E">
            <w:pPr>
              <w:pStyle w:val="NormaleWeb1"/>
              <w:spacing w:before="0" w:after="0"/>
              <w:ind w:left="284"/>
              <w:jc w:val="both"/>
              <w:rPr>
                <w:rFonts w:eastAsia="font771"/>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14:paraId="75DF2ED0" w14:textId="77777777" w:rsidR="00A23B3E" w:rsidRPr="00121BF6" w:rsidRDefault="00A23B3E">
            <w:pPr>
              <w:pStyle w:val="NormaleWeb1"/>
              <w:spacing w:before="0" w:after="0"/>
              <w:ind w:left="284" w:hanging="284"/>
              <w:jc w:val="both"/>
              <w:rPr>
                <w:rFonts w:eastAsia="font771"/>
                <w:color w:val="000000"/>
              </w:rPr>
            </w:pPr>
          </w:p>
          <w:p w14:paraId="0E13E1D8" w14:textId="77777777" w:rsidR="00A23B3E" w:rsidRPr="00121BF6" w:rsidRDefault="00A23B3E">
            <w:pPr>
              <w:pStyle w:val="NormaleWeb1"/>
              <w:spacing w:before="0" w:after="0"/>
              <w:jc w:val="both"/>
              <w:rPr>
                <w:rFonts w:ascii="Arial" w:hAnsi="Arial" w:cs="Arial"/>
                <w:color w:val="000000"/>
                <w:sz w:val="14"/>
                <w:szCs w:val="14"/>
              </w:rPr>
            </w:pPr>
          </w:p>
          <w:p w14:paraId="2BCBCDBF" w14:textId="77777777" w:rsidR="00A23B3E" w:rsidRPr="00121BF6" w:rsidRDefault="00A23B3E">
            <w:pPr>
              <w:pStyle w:val="NormaleWeb1"/>
              <w:spacing w:before="0" w:after="0"/>
              <w:jc w:val="both"/>
              <w:rPr>
                <w:rFonts w:ascii="Arial" w:hAnsi="Arial" w:cs="Arial"/>
                <w:color w:val="000000"/>
                <w:sz w:val="14"/>
                <w:szCs w:val="14"/>
              </w:rPr>
            </w:pPr>
          </w:p>
          <w:p w14:paraId="44A0EDA8" w14:textId="77777777" w:rsidR="00A23B3E" w:rsidRPr="00121BF6" w:rsidRDefault="00A23B3E">
            <w:pPr>
              <w:pStyle w:val="NormaleWeb1"/>
              <w:spacing w:before="0" w:after="0"/>
              <w:jc w:val="both"/>
              <w:rPr>
                <w:rFonts w:ascii="Arial" w:hAnsi="Arial" w:cs="Arial"/>
                <w:color w:val="000000"/>
                <w:sz w:val="14"/>
                <w:szCs w:val="14"/>
              </w:rPr>
            </w:pPr>
          </w:p>
          <w:p w14:paraId="6CCA14A1" w14:textId="77777777" w:rsidR="00A23B3E" w:rsidRPr="00121BF6" w:rsidRDefault="00A23B3E">
            <w:pPr>
              <w:pStyle w:val="NormaleWeb1"/>
              <w:spacing w:before="0" w:after="0"/>
              <w:jc w:val="both"/>
              <w:rPr>
                <w:rFonts w:ascii="Arial" w:hAnsi="Arial" w:cs="Arial"/>
                <w:color w:val="000000"/>
                <w:sz w:val="14"/>
                <w:szCs w:val="14"/>
              </w:rPr>
            </w:pPr>
          </w:p>
          <w:p w14:paraId="1F865316" w14:textId="77777777" w:rsidR="00A23B3E" w:rsidRPr="00121BF6" w:rsidRDefault="00A23B3E">
            <w:pPr>
              <w:pStyle w:val="NormaleWeb1"/>
              <w:spacing w:before="0" w:after="0"/>
              <w:jc w:val="both"/>
              <w:rPr>
                <w:rFonts w:ascii="Arial" w:hAnsi="Arial" w:cs="Arial"/>
                <w:color w:val="000000"/>
                <w:sz w:val="14"/>
                <w:szCs w:val="14"/>
              </w:rPr>
            </w:pPr>
          </w:p>
          <w:p w14:paraId="7F2E2A5C" w14:textId="77777777" w:rsidR="00A23B3E" w:rsidRPr="00121BF6" w:rsidRDefault="00A23B3E">
            <w:pPr>
              <w:pStyle w:val="NormaleWeb1"/>
              <w:spacing w:before="0" w:after="0"/>
              <w:jc w:val="both"/>
              <w:rPr>
                <w:rFonts w:ascii="Arial" w:hAnsi="Arial" w:cs="Arial"/>
                <w:color w:val="000000"/>
                <w:sz w:val="14"/>
                <w:szCs w:val="14"/>
              </w:rPr>
            </w:pPr>
          </w:p>
          <w:p w14:paraId="291C148B" w14:textId="77777777" w:rsidR="006B4D39" w:rsidRPr="00121BF6" w:rsidRDefault="006B4D39">
            <w:pPr>
              <w:pStyle w:val="NormaleWeb1"/>
              <w:spacing w:before="0" w:after="0"/>
              <w:jc w:val="both"/>
              <w:rPr>
                <w:rFonts w:ascii="Arial" w:hAnsi="Arial" w:cs="Arial"/>
                <w:color w:val="000000"/>
                <w:sz w:val="14"/>
                <w:szCs w:val="14"/>
              </w:rPr>
            </w:pPr>
          </w:p>
          <w:p w14:paraId="354CDB8F" w14:textId="77777777" w:rsidR="00A23B3E" w:rsidRPr="00121BF6" w:rsidRDefault="00A23B3E">
            <w:pPr>
              <w:pStyle w:val="NormaleWeb1"/>
              <w:spacing w:before="0" w:after="0"/>
              <w:jc w:val="both"/>
              <w:rPr>
                <w:rFonts w:ascii="Arial" w:hAnsi="Arial" w:cs="Arial"/>
                <w:color w:val="000000"/>
                <w:sz w:val="14"/>
                <w:szCs w:val="14"/>
              </w:rPr>
            </w:pPr>
          </w:p>
          <w:p w14:paraId="608FC63A" w14:textId="77777777"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771"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771"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14:paraId="06B491A4"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5843E9A3" w14:textId="77777777"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14:paraId="406700BC"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4A940310" w14:textId="77777777"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14:paraId="2B4663B1"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466B3FD6" w14:textId="77777777"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14:paraId="1B7CD9F9"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1FC2E825"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1350A03F"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17204B55" w14:textId="77777777" w:rsidR="006A5E21" w:rsidRPr="00121BF6" w:rsidRDefault="006A5E21">
            <w:pPr>
              <w:pStyle w:val="NormaleWeb1"/>
              <w:spacing w:before="0" w:after="0"/>
              <w:ind w:left="284" w:hanging="284"/>
              <w:jc w:val="both"/>
              <w:rPr>
                <w:rFonts w:ascii="Arial" w:hAnsi="Arial" w:cs="Arial"/>
                <w:color w:val="000000"/>
                <w:sz w:val="14"/>
                <w:szCs w:val="14"/>
              </w:rPr>
            </w:pPr>
          </w:p>
          <w:p w14:paraId="4CF6C96E" w14:textId="77777777" w:rsidR="006A5E21" w:rsidRPr="00121BF6" w:rsidRDefault="006A5E21">
            <w:pPr>
              <w:pStyle w:val="NormaleWeb1"/>
              <w:spacing w:before="0" w:after="0"/>
              <w:ind w:left="284" w:hanging="284"/>
              <w:jc w:val="both"/>
              <w:rPr>
                <w:rFonts w:ascii="Arial" w:hAnsi="Arial" w:cs="Arial"/>
                <w:color w:val="000000"/>
                <w:sz w:val="14"/>
                <w:szCs w:val="14"/>
              </w:rPr>
            </w:pPr>
          </w:p>
          <w:p w14:paraId="329A5ABA" w14:textId="77777777" w:rsidR="006A5E21" w:rsidRPr="00121BF6" w:rsidRDefault="006A5E21">
            <w:pPr>
              <w:pStyle w:val="NormaleWeb1"/>
              <w:spacing w:before="0" w:after="0"/>
              <w:ind w:left="284" w:hanging="284"/>
              <w:jc w:val="both"/>
              <w:rPr>
                <w:rFonts w:ascii="Arial" w:hAnsi="Arial" w:cs="Arial"/>
                <w:color w:val="000000"/>
                <w:sz w:val="14"/>
                <w:szCs w:val="14"/>
              </w:rPr>
            </w:pPr>
          </w:p>
          <w:p w14:paraId="66975C46" w14:textId="77777777"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lastRenderedPageBreak/>
              <w:t>si trova rispetto ad un altro partecipante alla medesima procedura di affidamento, in una situazione di controllo di cui all'</w:t>
            </w:r>
            <w:hyperlink r:id="rId17" w:anchor="2359" w:history="1">
              <w:r w:rsidRPr="00121BF6">
                <w:rPr>
                  <w:rStyle w:val="Collegamentoipertestuale"/>
                  <w:rFonts w:ascii="Arial" w:eastAsia="font771"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7BBC6F0" w14:textId="77777777" w:rsidR="00A23B3E" w:rsidRPr="003A443E" w:rsidRDefault="00A23B3E">
            <w:pPr>
              <w:rPr>
                <w:rFonts w:ascii="Arial" w:hAnsi="Arial" w:cs="Arial"/>
                <w:color w:val="000000"/>
                <w:sz w:val="15"/>
                <w:szCs w:val="15"/>
              </w:rPr>
            </w:pPr>
          </w:p>
          <w:p w14:paraId="59CBD966"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14:paraId="7C6013B0"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0CE04DE3"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14:paraId="1418B630" w14:textId="77777777" w:rsidR="006A5E21" w:rsidRPr="001D3A2B" w:rsidRDefault="006A5E21" w:rsidP="005309A4">
            <w:pPr>
              <w:jc w:val="both"/>
              <w:rPr>
                <w:rFonts w:ascii="Arial" w:hAnsi="Arial" w:cs="Arial"/>
                <w:color w:val="000000"/>
                <w:sz w:val="4"/>
                <w:szCs w:val="4"/>
              </w:rPr>
            </w:pPr>
          </w:p>
          <w:p w14:paraId="1312162C"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14:paraId="37E95B72"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0E65E681"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14:paraId="76489E47" w14:textId="77777777" w:rsidR="001D3A2B" w:rsidRPr="001D3A2B" w:rsidRDefault="001D3A2B">
            <w:pPr>
              <w:rPr>
                <w:rFonts w:ascii="Arial" w:hAnsi="Arial" w:cs="Arial"/>
                <w:color w:val="000000"/>
                <w:sz w:val="4"/>
                <w:szCs w:val="4"/>
              </w:rPr>
            </w:pPr>
          </w:p>
          <w:p w14:paraId="5AED0B91"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14:paraId="52E1AA98" w14:textId="77777777" w:rsidR="00F351F0" w:rsidRPr="003A443E" w:rsidRDefault="00F351F0">
            <w:pPr>
              <w:spacing w:before="0" w:after="0"/>
              <w:ind w:left="284" w:hanging="284"/>
              <w:jc w:val="both"/>
              <w:rPr>
                <w:rFonts w:ascii="Arial" w:hAnsi="Arial" w:cs="Arial"/>
                <w:color w:val="000000"/>
                <w:sz w:val="14"/>
                <w:szCs w:val="14"/>
              </w:rPr>
            </w:pPr>
          </w:p>
          <w:p w14:paraId="365A58CB" w14:textId="77777777"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14:paraId="430D39D7" w14:textId="77777777" w:rsidR="00F351F0" w:rsidRPr="003A443E" w:rsidRDefault="00F351F0">
            <w:pPr>
              <w:rPr>
                <w:rFonts w:ascii="Arial" w:hAnsi="Arial" w:cs="Arial"/>
                <w:color w:val="000000"/>
                <w:sz w:val="14"/>
                <w:szCs w:val="14"/>
              </w:rPr>
            </w:pPr>
          </w:p>
          <w:p w14:paraId="6D70BBA1"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18DAF71E"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2346F578"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14:paraId="7443BF94" w14:textId="77777777" w:rsidR="00A23B3E" w:rsidRPr="003A443E" w:rsidRDefault="00A23B3E">
            <w:pPr>
              <w:rPr>
                <w:rFonts w:ascii="Arial" w:hAnsi="Arial" w:cs="Arial"/>
                <w:color w:val="000000"/>
                <w:sz w:val="14"/>
                <w:szCs w:val="14"/>
              </w:rPr>
            </w:pPr>
          </w:p>
          <w:p w14:paraId="66197970" w14:textId="77777777"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14:paraId="7A54B472"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14:paraId="1E9B75CC"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14:paraId="4D02DAAA"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14:paraId="018B9782" w14:textId="77777777" w:rsidR="006A5E21" w:rsidRPr="001D3A2B" w:rsidRDefault="006A5E21">
            <w:pPr>
              <w:rPr>
                <w:rFonts w:ascii="Arial" w:hAnsi="Arial" w:cs="Arial"/>
                <w:color w:val="000000"/>
                <w:sz w:val="4"/>
                <w:szCs w:val="4"/>
              </w:rPr>
            </w:pPr>
          </w:p>
          <w:p w14:paraId="63401158"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2BE642E0" w14:textId="77777777" w:rsidR="00A23B3E" w:rsidRPr="003A443E" w:rsidRDefault="00A23B3E">
            <w:pPr>
              <w:rPr>
                <w:rFonts w:ascii="Arial" w:hAnsi="Arial" w:cs="Arial"/>
                <w:color w:val="000000"/>
                <w:sz w:val="14"/>
                <w:szCs w:val="14"/>
              </w:rPr>
            </w:pPr>
          </w:p>
          <w:p w14:paraId="3BA04B84" w14:textId="77777777" w:rsidR="00A23B3E" w:rsidRPr="003A443E" w:rsidRDefault="00A23B3E">
            <w:pPr>
              <w:rPr>
                <w:rFonts w:ascii="Arial" w:hAnsi="Arial" w:cs="Arial"/>
                <w:color w:val="000000"/>
              </w:rPr>
            </w:pPr>
          </w:p>
          <w:p w14:paraId="0F7DCD04"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14:paraId="682EBF8F"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6477B820"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5FDF8208" w14:textId="77777777"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14:paraId="1C8C6804" w14:textId="77777777" w:rsidR="001D3A2B" w:rsidRDefault="001D3A2B">
            <w:pPr>
              <w:rPr>
                <w:rFonts w:ascii="Arial" w:hAnsi="Arial" w:cs="Arial"/>
                <w:color w:val="000000"/>
                <w:sz w:val="14"/>
                <w:szCs w:val="14"/>
              </w:rPr>
            </w:pPr>
          </w:p>
          <w:p w14:paraId="517F25A3" w14:textId="77777777" w:rsidR="00A23B3E" w:rsidRPr="003A443E" w:rsidRDefault="00A23B3E">
            <w:pPr>
              <w:rPr>
                <w:color w:val="000000"/>
              </w:rPr>
            </w:pPr>
            <w:r w:rsidRPr="003A443E">
              <w:rPr>
                <w:rFonts w:ascii="Arial" w:hAnsi="Arial" w:cs="Arial"/>
                <w:color w:val="000000"/>
                <w:sz w:val="14"/>
                <w:szCs w:val="14"/>
              </w:rPr>
              <w:lastRenderedPageBreak/>
              <w:t>[ ] Sì [ ] No</w:t>
            </w:r>
          </w:p>
        </w:tc>
      </w:tr>
      <w:tr w:rsidR="00C427DB" w14:paraId="5C3C456C" w14:textId="77777777"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7F7EF5B" w14:textId="77777777"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DA67176" w14:textId="77777777"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14:paraId="755BC25C" w14:textId="77777777"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14:paraId="0F401FC5"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2A0F92BF"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327D7C7C"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131D6562"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69C72D40"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191FE97D"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784D0FD6"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3F65841F"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348A6B02"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3D380C16" w14:textId="77777777"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14:paraId="2A347219" w14:textId="77777777" w:rsidR="00A23B3E" w:rsidRDefault="00A23B3E">
      <w:pPr>
        <w:spacing w:before="0" w:after="0"/>
        <w:rPr>
          <w:rFonts w:ascii="Arial" w:hAnsi="Arial" w:cs="Arial"/>
          <w:sz w:val="17"/>
          <w:szCs w:val="17"/>
        </w:rPr>
      </w:pPr>
    </w:p>
    <w:p w14:paraId="3909F536" w14:textId="77777777"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14:paraId="4E10E113" w14:textId="77777777" w:rsidR="00A23B3E" w:rsidRPr="00DE4996" w:rsidRDefault="00A23B3E">
      <w:pPr>
        <w:spacing w:before="0" w:after="0"/>
        <w:rPr>
          <w:rFonts w:ascii="Arial" w:hAnsi="Arial" w:cs="Arial"/>
          <w:sz w:val="16"/>
          <w:szCs w:val="16"/>
        </w:rPr>
      </w:pPr>
    </w:p>
    <w:p w14:paraId="7897622D" w14:textId="77777777"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14:paraId="629E551A" w14:textId="77777777" w:rsidR="00A23B3E" w:rsidRDefault="00A23B3E">
      <w:pPr>
        <w:pStyle w:val="Titolo1"/>
        <w:spacing w:before="0" w:after="0"/>
        <w:rPr>
          <w:sz w:val="16"/>
          <w:szCs w:val="16"/>
        </w:rPr>
      </w:pPr>
    </w:p>
    <w:p w14:paraId="6F33B0EA" w14:textId="77777777"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14:paraId="3BC0F20A" w14:textId="77777777"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2D17057C" w14:textId="77777777"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673A1EEA" w14:textId="77777777" w:rsidR="00A23B3E" w:rsidRDefault="00A23B3E">
            <w:r>
              <w:rPr>
                <w:rFonts w:ascii="Arial" w:hAnsi="Arial" w:cs="Arial"/>
                <w:b/>
                <w:sz w:val="15"/>
                <w:szCs w:val="15"/>
              </w:rPr>
              <w:t>Risposta</w:t>
            </w:r>
          </w:p>
        </w:tc>
      </w:tr>
      <w:tr w:rsidR="00A23B3E" w14:paraId="2804A1AA" w14:textId="77777777"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74124D36" w14:textId="77777777"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7D28F9D0" w14:textId="77777777" w:rsidR="00A23B3E" w:rsidRDefault="00A23B3E">
            <w:r>
              <w:rPr>
                <w:rFonts w:ascii="Arial" w:hAnsi="Arial" w:cs="Arial"/>
                <w:w w:val="0"/>
                <w:sz w:val="15"/>
                <w:szCs w:val="15"/>
              </w:rPr>
              <w:t>[ ] Sì [ ] No</w:t>
            </w:r>
          </w:p>
        </w:tc>
      </w:tr>
    </w:tbl>
    <w:p w14:paraId="54BACF66" w14:textId="77777777" w:rsidR="00A23B3E" w:rsidRDefault="00A23B3E">
      <w:pPr>
        <w:pStyle w:val="SectionTitle"/>
        <w:spacing w:after="120"/>
        <w:jc w:val="both"/>
        <w:rPr>
          <w:rFonts w:ascii="Arial" w:hAnsi="Arial" w:cs="Arial"/>
          <w:b w:val="0"/>
          <w:caps/>
          <w:sz w:val="16"/>
          <w:szCs w:val="16"/>
        </w:rPr>
      </w:pPr>
    </w:p>
    <w:p w14:paraId="1DB35153" w14:textId="77777777"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14:paraId="0343ABC2" w14:textId="77777777"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1A195727"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620D358" w14:textId="77777777"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458B4B5" w14:textId="77777777" w:rsidR="00A23B3E" w:rsidRDefault="00A23B3E">
            <w:r>
              <w:rPr>
                <w:rFonts w:ascii="Arial" w:hAnsi="Arial" w:cs="Arial"/>
                <w:b/>
                <w:sz w:val="15"/>
                <w:szCs w:val="15"/>
              </w:rPr>
              <w:t>Risposta</w:t>
            </w:r>
          </w:p>
        </w:tc>
      </w:tr>
      <w:tr w:rsidR="00A23B3E" w14:paraId="0A88C0C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9312D03" w14:textId="77777777"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14:paraId="4E98AE9F" w14:textId="77777777"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26FDE21" w14:textId="77777777"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14:paraId="28A9860F" w14:textId="77777777" w:rsidR="00A23B3E" w:rsidRDefault="00A23B3E">
            <w:r>
              <w:rPr>
                <w:rFonts w:ascii="Arial" w:hAnsi="Arial" w:cs="Arial"/>
                <w:sz w:val="15"/>
                <w:szCs w:val="15"/>
              </w:rPr>
              <w:t>[…………][……..…][…………]</w:t>
            </w:r>
          </w:p>
        </w:tc>
      </w:tr>
      <w:tr w:rsidR="00A23B3E" w14:paraId="32008E9C" w14:textId="77777777">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B581ECE" w14:textId="77777777"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14:paraId="3EA2AB7D" w14:textId="77777777" w:rsidR="00A23B3E" w:rsidRDefault="00A23B3E">
            <w:pPr>
              <w:pStyle w:val="Paragrafoelenco1"/>
              <w:tabs>
                <w:tab w:val="left" w:pos="284"/>
              </w:tabs>
              <w:ind w:left="284"/>
              <w:rPr>
                <w:rFonts w:ascii="Arial" w:hAnsi="Arial" w:cs="Arial"/>
                <w:sz w:val="15"/>
                <w:szCs w:val="15"/>
              </w:rPr>
            </w:pPr>
          </w:p>
          <w:p w14:paraId="0199AE69" w14:textId="77777777"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14:paraId="7FC49701" w14:textId="77777777"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3E20FA8" w14:textId="77777777"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14:paraId="027F5CA7"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6B12241E" w14:textId="77777777" w:rsidR="00A23B3E" w:rsidRDefault="00A23B3E">
            <w:r>
              <w:rPr>
                <w:rFonts w:ascii="Arial" w:hAnsi="Arial" w:cs="Arial"/>
                <w:sz w:val="15"/>
                <w:szCs w:val="15"/>
              </w:rPr>
              <w:t>[…………][……….…][…………]</w:t>
            </w:r>
          </w:p>
        </w:tc>
      </w:tr>
    </w:tbl>
    <w:p w14:paraId="5A6BBCE1" w14:textId="77777777" w:rsidR="00A23B3E" w:rsidRDefault="00A23B3E">
      <w:pPr>
        <w:pStyle w:val="SectionTitle"/>
        <w:spacing w:before="0" w:after="0"/>
        <w:jc w:val="both"/>
        <w:rPr>
          <w:rFonts w:ascii="Arial" w:hAnsi="Arial" w:cs="Arial"/>
          <w:sz w:val="4"/>
          <w:szCs w:val="4"/>
        </w:rPr>
      </w:pPr>
    </w:p>
    <w:p w14:paraId="7239E524" w14:textId="77777777" w:rsidR="00A23B3E" w:rsidRDefault="00A23B3E">
      <w:pPr>
        <w:spacing w:before="0"/>
      </w:pPr>
    </w:p>
    <w:p w14:paraId="32189B60" w14:textId="77777777" w:rsidR="00A23B3E" w:rsidRDefault="00A23B3E">
      <w:pPr>
        <w:pStyle w:val="SectionTitle"/>
        <w:pageBreakBefore/>
        <w:spacing w:before="0" w:after="0"/>
        <w:jc w:val="both"/>
        <w:rPr>
          <w:rFonts w:ascii="Arial" w:hAnsi="Arial" w:cs="Arial"/>
          <w:b w:val="0"/>
          <w:caps/>
          <w:sz w:val="15"/>
          <w:szCs w:val="15"/>
        </w:rPr>
      </w:pPr>
    </w:p>
    <w:p w14:paraId="750D911B" w14:textId="77777777"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14:paraId="2484B3D8" w14:textId="77777777"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57C36673"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1F422D7" w14:textId="77777777"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DE93C83" w14:textId="77777777" w:rsidR="00A23B3E" w:rsidRDefault="00A23B3E">
            <w:r>
              <w:rPr>
                <w:rFonts w:ascii="Arial" w:hAnsi="Arial" w:cs="Arial"/>
                <w:b/>
                <w:sz w:val="15"/>
                <w:szCs w:val="15"/>
              </w:rPr>
              <w:t>Risposta</w:t>
            </w:r>
            <w:r>
              <w:rPr>
                <w:rFonts w:ascii="Arial" w:hAnsi="Arial" w:cs="Arial"/>
                <w:b/>
                <w:i/>
                <w:sz w:val="15"/>
                <w:szCs w:val="15"/>
              </w:rPr>
              <w:t>:</w:t>
            </w:r>
          </w:p>
        </w:tc>
      </w:tr>
      <w:tr w:rsidR="00A23B3E" w14:paraId="4E7CDFF0"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E3E2317" w14:textId="77777777"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14:paraId="30D516FA" w14:textId="77777777" w:rsidR="00A23B3E" w:rsidRDefault="00A23B3E">
            <w:pPr>
              <w:ind w:left="284" w:hanging="284"/>
              <w:rPr>
                <w:rFonts w:ascii="Arial" w:hAnsi="Arial" w:cs="Arial"/>
                <w:b/>
                <w:sz w:val="12"/>
                <w:szCs w:val="12"/>
              </w:rPr>
            </w:pPr>
          </w:p>
          <w:p w14:paraId="79DF44C4" w14:textId="77777777" w:rsidR="00A23B3E" w:rsidRDefault="00A23B3E">
            <w:pPr>
              <w:ind w:left="284" w:hanging="284"/>
              <w:rPr>
                <w:rFonts w:ascii="Arial" w:hAnsi="Arial" w:cs="Arial"/>
                <w:sz w:val="12"/>
                <w:szCs w:val="12"/>
              </w:rPr>
            </w:pPr>
            <w:r>
              <w:rPr>
                <w:rFonts w:ascii="Arial" w:hAnsi="Arial" w:cs="Arial"/>
                <w:b/>
                <w:sz w:val="15"/>
                <w:szCs w:val="15"/>
              </w:rPr>
              <w:t>e/o,</w:t>
            </w:r>
          </w:p>
          <w:p w14:paraId="055E0C24" w14:textId="77777777" w:rsidR="00A23B3E" w:rsidRDefault="00A23B3E">
            <w:pPr>
              <w:ind w:left="284" w:hanging="142"/>
              <w:rPr>
                <w:rFonts w:ascii="Arial" w:hAnsi="Arial" w:cs="Arial"/>
                <w:sz w:val="12"/>
                <w:szCs w:val="12"/>
              </w:rPr>
            </w:pPr>
          </w:p>
          <w:p w14:paraId="04047B27" w14:textId="77777777"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14:paraId="3AF531E1" w14:textId="77777777"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B874CBE" w14:textId="77777777"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14:paraId="40980438" w14:textId="77777777" w:rsidR="00A23B3E" w:rsidRDefault="00A23B3E">
            <w:pPr>
              <w:rPr>
                <w:rFonts w:ascii="Arial" w:hAnsi="Arial" w:cs="Arial"/>
                <w:sz w:val="15"/>
                <w:szCs w:val="15"/>
              </w:rPr>
            </w:pPr>
            <w:r>
              <w:rPr>
                <w:rFonts w:ascii="Arial" w:hAnsi="Arial" w:cs="Arial"/>
                <w:sz w:val="15"/>
                <w:szCs w:val="15"/>
              </w:rPr>
              <w:t>[……], [……] […] valuta</w:t>
            </w:r>
          </w:p>
          <w:p w14:paraId="22E6A11A" w14:textId="77777777" w:rsidR="00A23B3E" w:rsidRDefault="00A23B3E">
            <w:pPr>
              <w:rPr>
                <w:rFonts w:ascii="Arial" w:hAnsi="Arial" w:cs="Arial"/>
                <w:sz w:val="15"/>
                <w:szCs w:val="15"/>
              </w:rPr>
            </w:pPr>
          </w:p>
          <w:p w14:paraId="04BF243C" w14:textId="77777777" w:rsidR="00A23B3E" w:rsidRDefault="00A23B3E">
            <w:pPr>
              <w:rPr>
                <w:rFonts w:ascii="Arial" w:hAnsi="Arial" w:cs="Arial"/>
                <w:sz w:val="15"/>
                <w:szCs w:val="15"/>
              </w:rPr>
            </w:pPr>
          </w:p>
          <w:p w14:paraId="33DDD7B5"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60A90049" w14:textId="77777777" w:rsidR="00A23B3E" w:rsidRDefault="00A23B3E">
            <w:r>
              <w:rPr>
                <w:rFonts w:ascii="Arial" w:hAnsi="Arial" w:cs="Arial"/>
                <w:sz w:val="15"/>
                <w:szCs w:val="15"/>
              </w:rPr>
              <w:t>[…….…][……..…][……..…]</w:t>
            </w:r>
          </w:p>
        </w:tc>
      </w:tr>
      <w:tr w:rsidR="00A23B3E" w14:paraId="6A066CEB"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7A7D7DA" w14:textId="77777777"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14:paraId="6D107B9E" w14:textId="77777777" w:rsidR="00A23B3E" w:rsidRDefault="00A23B3E">
            <w:pPr>
              <w:rPr>
                <w:rFonts w:ascii="Arial" w:hAnsi="Arial" w:cs="Arial"/>
                <w:sz w:val="15"/>
                <w:szCs w:val="15"/>
              </w:rPr>
            </w:pPr>
            <w:r>
              <w:rPr>
                <w:rFonts w:ascii="Arial" w:hAnsi="Arial" w:cs="Arial"/>
                <w:b/>
                <w:sz w:val="15"/>
                <w:szCs w:val="15"/>
              </w:rPr>
              <w:t>e/o,</w:t>
            </w:r>
          </w:p>
          <w:p w14:paraId="2C6349CC" w14:textId="77777777"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14:paraId="7812D213" w14:textId="77777777"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512213C" w14:textId="77777777"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14:paraId="2391B7DE" w14:textId="77777777" w:rsidR="00A23B3E" w:rsidRDefault="00A23B3E">
            <w:pPr>
              <w:rPr>
                <w:rFonts w:ascii="Arial" w:hAnsi="Arial" w:cs="Arial"/>
                <w:sz w:val="15"/>
                <w:szCs w:val="15"/>
              </w:rPr>
            </w:pPr>
            <w:r>
              <w:rPr>
                <w:rFonts w:ascii="Arial" w:hAnsi="Arial" w:cs="Arial"/>
                <w:sz w:val="15"/>
                <w:szCs w:val="15"/>
              </w:rPr>
              <w:t>[……], [……] […] valuta</w:t>
            </w:r>
          </w:p>
          <w:p w14:paraId="2847748D" w14:textId="77777777"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14:paraId="584F01D7" w14:textId="77777777" w:rsidR="00A23B3E" w:rsidRDefault="00A23B3E">
            <w:r>
              <w:rPr>
                <w:rFonts w:ascii="Arial" w:hAnsi="Arial" w:cs="Arial"/>
                <w:sz w:val="15"/>
                <w:szCs w:val="15"/>
              </w:rPr>
              <w:t>[……….…][…………][…………]</w:t>
            </w:r>
          </w:p>
        </w:tc>
      </w:tr>
      <w:tr w:rsidR="00A23B3E" w14:paraId="5F6400D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38D6F15" w14:textId="77777777"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3EB27D6" w14:textId="77777777" w:rsidR="00A23B3E" w:rsidRDefault="00A23B3E">
            <w:r>
              <w:rPr>
                <w:rFonts w:ascii="Arial" w:hAnsi="Arial" w:cs="Arial"/>
                <w:sz w:val="15"/>
                <w:szCs w:val="15"/>
              </w:rPr>
              <w:t>[……]</w:t>
            </w:r>
          </w:p>
        </w:tc>
      </w:tr>
      <w:tr w:rsidR="00A23B3E" w14:paraId="580E3DD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A81894F" w14:textId="77777777"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14:paraId="767D5491" w14:textId="77777777"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12239B5" w14:textId="77777777"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14:paraId="590CB87B" w14:textId="77777777" w:rsidR="00A23B3E" w:rsidRDefault="00A23B3E">
            <w:r>
              <w:rPr>
                <w:rFonts w:ascii="Arial" w:hAnsi="Arial" w:cs="Arial"/>
                <w:sz w:val="15"/>
                <w:szCs w:val="15"/>
              </w:rPr>
              <w:t>[………..…][…………][……….…]</w:t>
            </w:r>
          </w:p>
        </w:tc>
      </w:tr>
      <w:tr w:rsidR="00A23B3E" w14:paraId="69F091B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56673C9" w14:textId="77777777"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lastRenderedPageBreak/>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14:paraId="3674BF56" w14:textId="77777777"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7DD0D80" w14:textId="77777777" w:rsidR="00A23B3E" w:rsidRDefault="00A23B3E">
            <w:pPr>
              <w:rPr>
                <w:rFonts w:ascii="Arial" w:hAnsi="Arial" w:cs="Arial"/>
                <w:sz w:val="15"/>
                <w:szCs w:val="15"/>
              </w:rPr>
            </w:pPr>
            <w:r>
              <w:rPr>
                <w:rFonts w:ascii="Arial" w:hAnsi="Arial" w:cs="Arial"/>
                <w:sz w:val="15"/>
                <w:szCs w:val="15"/>
              </w:rPr>
              <w:t>[……] […] valuta</w:t>
            </w:r>
          </w:p>
          <w:p w14:paraId="365BB760" w14:textId="77777777"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14:paraId="7796A979" w14:textId="77777777"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14:paraId="0F25AACB"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D134F55" w14:textId="77777777"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14:paraId="78D743A5" w14:textId="77777777"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54B13FD" w14:textId="77777777" w:rsidR="00350D7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14:paraId="5C4AC546"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3B7EEBB7" w14:textId="77777777" w:rsidR="00A23B3E" w:rsidRDefault="00A23B3E">
            <w:r>
              <w:rPr>
                <w:rFonts w:ascii="Arial" w:hAnsi="Arial" w:cs="Arial"/>
                <w:sz w:val="15"/>
                <w:szCs w:val="15"/>
              </w:rPr>
              <w:t>[…………..][……….…][………..…]</w:t>
            </w:r>
          </w:p>
        </w:tc>
      </w:tr>
    </w:tbl>
    <w:p w14:paraId="3315E305" w14:textId="77777777" w:rsidR="00A23B3E" w:rsidRDefault="00A23B3E">
      <w:pPr>
        <w:pStyle w:val="SectionTitle"/>
        <w:spacing w:before="0" w:after="0"/>
        <w:jc w:val="both"/>
        <w:rPr>
          <w:rFonts w:ascii="Arial" w:hAnsi="Arial" w:cs="Arial"/>
          <w:caps/>
          <w:sz w:val="15"/>
          <w:szCs w:val="15"/>
        </w:rPr>
      </w:pPr>
    </w:p>
    <w:p w14:paraId="69B31646" w14:textId="77777777" w:rsidR="00A23B3E" w:rsidRDefault="00A23B3E">
      <w:pPr>
        <w:pStyle w:val="Titolo1"/>
        <w:spacing w:before="0" w:after="0"/>
        <w:ind w:left="850"/>
        <w:rPr>
          <w:sz w:val="16"/>
          <w:szCs w:val="16"/>
        </w:rPr>
      </w:pPr>
    </w:p>
    <w:p w14:paraId="166A6502" w14:textId="77777777"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14:paraId="0AB1AE95" w14:textId="77777777" w:rsidR="00A23B3E" w:rsidRPr="003A443E" w:rsidRDefault="00A23B3E">
      <w:pPr>
        <w:pStyle w:val="Titolo1"/>
        <w:spacing w:before="0" w:after="0"/>
        <w:ind w:left="850"/>
        <w:rPr>
          <w:color w:val="000000"/>
          <w:sz w:val="16"/>
          <w:szCs w:val="16"/>
        </w:rPr>
      </w:pPr>
    </w:p>
    <w:p w14:paraId="5D834E16" w14:textId="77777777"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1234743D"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1579888" w14:textId="77777777"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8835A84" w14:textId="77777777" w:rsidR="00A23B3E" w:rsidRDefault="00A23B3E">
            <w:r>
              <w:rPr>
                <w:rFonts w:ascii="Arial" w:hAnsi="Arial" w:cs="Arial"/>
                <w:b/>
                <w:sz w:val="15"/>
                <w:szCs w:val="15"/>
              </w:rPr>
              <w:t>Risposta</w:t>
            </w:r>
            <w:r>
              <w:rPr>
                <w:rFonts w:ascii="Arial" w:hAnsi="Arial" w:cs="Arial"/>
                <w:b/>
                <w:i/>
                <w:sz w:val="15"/>
                <w:szCs w:val="15"/>
              </w:rPr>
              <w:t>:</w:t>
            </w:r>
          </w:p>
        </w:tc>
      </w:tr>
      <w:tr w:rsidR="00A23B3E" w14:paraId="1AFF92A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15C0C6D" w14:textId="77777777"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14:paraId="435550EB" w14:textId="77777777"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B0E1E5D" w14:textId="77777777"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14:paraId="27AFB6AB" w14:textId="77777777" w:rsidR="00A23B3E" w:rsidRDefault="00A23B3E">
            <w:r>
              <w:rPr>
                <w:rFonts w:ascii="Arial" w:hAnsi="Arial" w:cs="Arial"/>
                <w:sz w:val="15"/>
                <w:szCs w:val="15"/>
              </w:rPr>
              <w:t>[…………][………..…][……….…]</w:t>
            </w:r>
          </w:p>
        </w:tc>
      </w:tr>
      <w:tr w:rsidR="00A23B3E" w14:paraId="068B756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9A97338" w14:textId="77777777"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14:paraId="54B61CC9" w14:textId="77777777"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97B2502" w14:textId="77777777"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14:paraId="34479D56" w14:textId="77777777"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14:paraId="7341E20A" w14:textId="77777777">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3A6BBD64" w14:textId="77777777"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524D744D" w14:textId="77777777"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0073990D" w14:textId="77777777"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6DC32A7D" w14:textId="77777777" w:rsidR="00A23B3E" w:rsidRDefault="00A23B3E">
                  <w:r>
                    <w:rPr>
                      <w:rFonts w:ascii="Arial" w:hAnsi="Arial" w:cs="Arial"/>
                      <w:sz w:val="15"/>
                      <w:szCs w:val="15"/>
                    </w:rPr>
                    <w:t>destinatari</w:t>
                  </w:r>
                </w:p>
              </w:tc>
            </w:tr>
            <w:tr w:rsidR="00A23B3E" w14:paraId="3917942E" w14:textId="77777777">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41897CEA" w14:textId="77777777"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5289EA68" w14:textId="77777777"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0FF289FA" w14:textId="77777777"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66A3E867" w14:textId="77777777" w:rsidR="00A23B3E" w:rsidRDefault="00A23B3E">
                  <w:pPr>
                    <w:rPr>
                      <w:rFonts w:ascii="Arial" w:hAnsi="Arial" w:cs="Arial"/>
                      <w:sz w:val="15"/>
                      <w:szCs w:val="15"/>
                    </w:rPr>
                  </w:pPr>
                </w:p>
              </w:tc>
            </w:tr>
          </w:tbl>
          <w:p w14:paraId="589C7D9B" w14:textId="77777777" w:rsidR="00A23B3E" w:rsidRDefault="00A23B3E">
            <w:pPr>
              <w:rPr>
                <w:rFonts w:ascii="Arial" w:hAnsi="Arial" w:cs="Arial"/>
                <w:sz w:val="15"/>
                <w:szCs w:val="15"/>
              </w:rPr>
            </w:pPr>
          </w:p>
        </w:tc>
      </w:tr>
      <w:tr w:rsidR="00A23B3E" w14:paraId="34991DB7"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24D9CC" w14:textId="77777777"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14:paraId="33C442F9" w14:textId="77777777"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B4A1876" w14:textId="77777777"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14:paraId="64B19897"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115CDD1" w14:textId="77777777"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C85D10C" w14:textId="77777777" w:rsidR="00A23B3E" w:rsidRDefault="00A23B3E">
            <w:r>
              <w:rPr>
                <w:rFonts w:ascii="Arial" w:hAnsi="Arial" w:cs="Arial"/>
                <w:sz w:val="15"/>
                <w:szCs w:val="15"/>
              </w:rPr>
              <w:t>[……….…]</w:t>
            </w:r>
          </w:p>
        </w:tc>
      </w:tr>
      <w:tr w:rsidR="00A23B3E" w14:paraId="1B6AEC17"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C37D3F7" w14:textId="77777777" w:rsidR="00A23B3E" w:rsidRDefault="00A23B3E">
            <w:pPr>
              <w:ind w:left="426" w:hanging="426"/>
            </w:pPr>
            <w:r>
              <w:rPr>
                <w:rFonts w:ascii="Arial" w:hAnsi="Arial" w:cs="Arial"/>
                <w:sz w:val="15"/>
                <w:szCs w:val="15"/>
              </w:rPr>
              <w:lastRenderedPageBreak/>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4CB6EEA" w14:textId="77777777" w:rsidR="00A23B3E" w:rsidRDefault="00A23B3E">
            <w:r>
              <w:rPr>
                <w:rFonts w:ascii="Arial" w:hAnsi="Arial" w:cs="Arial"/>
                <w:sz w:val="15"/>
                <w:szCs w:val="15"/>
              </w:rPr>
              <w:t>[……….…]</w:t>
            </w:r>
          </w:p>
        </w:tc>
      </w:tr>
      <w:tr w:rsidR="00A23B3E" w14:paraId="4467C00B"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FEFE31A" w14:textId="77777777"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14:paraId="60E857DA" w14:textId="77777777"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C7F2654" w14:textId="77777777"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14:paraId="44EE4014" w14:textId="77777777" w:rsidR="00A23B3E" w:rsidRDefault="00A23B3E">
            <w:pPr>
              <w:rPr>
                <w:rFonts w:ascii="Arial" w:hAnsi="Arial" w:cs="Arial"/>
                <w:sz w:val="15"/>
                <w:szCs w:val="15"/>
              </w:rPr>
            </w:pPr>
            <w:r>
              <w:rPr>
                <w:rFonts w:ascii="Arial" w:hAnsi="Arial" w:cs="Arial"/>
                <w:sz w:val="15"/>
                <w:szCs w:val="15"/>
              </w:rPr>
              <w:br/>
              <w:t>[ ] Sì [ ] No</w:t>
            </w:r>
          </w:p>
          <w:p w14:paraId="031D17C3" w14:textId="77777777" w:rsidR="00350D7E" w:rsidRDefault="00350D7E">
            <w:pPr>
              <w:rPr>
                <w:rFonts w:ascii="Arial" w:hAnsi="Arial" w:cs="Arial"/>
                <w:sz w:val="15"/>
                <w:szCs w:val="15"/>
              </w:rPr>
            </w:pPr>
          </w:p>
          <w:p w14:paraId="0E2534D0" w14:textId="77777777" w:rsidR="00350D7E" w:rsidRDefault="00350D7E"/>
        </w:tc>
      </w:tr>
      <w:tr w:rsidR="00A23B3E" w14:paraId="27E5BF1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B3F447B" w14:textId="77777777"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14:paraId="2532FE66" w14:textId="77777777" w:rsidR="00A23B3E" w:rsidRDefault="00A23B3E">
            <w:pPr>
              <w:rPr>
                <w:rFonts w:ascii="Arial" w:hAnsi="Arial" w:cs="Arial"/>
                <w:b/>
                <w:i/>
                <w:sz w:val="15"/>
                <w:szCs w:val="15"/>
              </w:rPr>
            </w:pPr>
            <w:r>
              <w:rPr>
                <w:rFonts w:ascii="Arial" w:hAnsi="Arial" w:cs="Arial"/>
                <w:sz w:val="15"/>
                <w:szCs w:val="15"/>
              </w:rPr>
              <w:t>a)       lo stesso prestatore di servizi o imprenditore,</w:t>
            </w:r>
          </w:p>
          <w:p w14:paraId="30564F1F" w14:textId="77777777"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14:paraId="7A261759" w14:textId="77777777"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25AAF4A" w14:textId="77777777" w:rsidR="00A23B3E" w:rsidRDefault="00A23B3E">
            <w:pPr>
              <w:rPr>
                <w:rFonts w:ascii="Arial" w:hAnsi="Arial" w:cs="Arial"/>
                <w:sz w:val="15"/>
                <w:szCs w:val="15"/>
              </w:rPr>
            </w:pPr>
            <w:r>
              <w:rPr>
                <w:rFonts w:ascii="Arial" w:hAnsi="Arial" w:cs="Arial"/>
                <w:sz w:val="15"/>
                <w:szCs w:val="15"/>
              </w:rPr>
              <w:br/>
            </w:r>
          </w:p>
          <w:p w14:paraId="0C036A66" w14:textId="77777777"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14:paraId="7A158D96" w14:textId="77777777" w:rsidR="00A23B3E" w:rsidRDefault="00A23B3E">
            <w:r>
              <w:rPr>
                <w:rFonts w:ascii="Arial" w:hAnsi="Arial" w:cs="Arial"/>
                <w:sz w:val="15"/>
                <w:szCs w:val="15"/>
              </w:rPr>
              <w:br/>
              <w:t>b) [………..…]</w:t>
            </w:r>
          </w:p>
        </w:tc>
      </w:tr>
      <w:tr w:rsidR="00A23B3E" w14:paraId="6958D6C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3E071C1" w14:textId="77777777" w:rsidR="00A23B3E" w:rsidRDefault="00A23B3E">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478CCE2" w14:textId="77777777" w:rsidR="00A23B3E" w:rsidRDefault="00A23B3E">
            <w:r>
              <w:rPr>
                <w:rFonts w:ascii="Arial" w:hAnsi="Arial" w:cs="Arial"/>
                <w:sz w:val="15"/>
                <w:szCs w:val="15"/>
              </w:rPr>
              <w:t>[…………..…]</w:t>
            </w:r>
          </w:p>
        </w:tc>
      </w:tr>
      <w:tr w:rsidR="00A23B3E" w14:paraId="52F731EB"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034D150" w14:textId="77777777"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54E99F1" w14:textId="77777777" w:rsidR="00A23B3E" w:rsidRDefault="00A23B3E">
            <w:pPr>
              <w:spacing w:before="0" w:after="0"/>
              <w:rPr>
                <w:rFonts w:ascii="Arial" w:hAnsi="Arial" w:cs="Arial"/>
                <w:sz w:val="15"/>
                <w:szCs w:val="15"/>
              </w:rPr>
            </w:pPr>
            <w:r>
              <w:rPr>
                <w:rFonts w:ascii="Arial" w:hAnsi="Arial" w:cs="Arial"/>
                <w:sz w:val="15"/>
                <w:szCs w:val="15"/>
              </w:rPr>
              <w:t>Anno, organico medio annuo:</w:t>
            </w:r>
          </w:p>
          <w:p w14:paraId="43748F03" w14:textId="77777777" w:rsidR="00A23B3E" w:rsidRDefault="00A23B3E">
            <w:pPr>
              <w:spacing w:before="0" w:after="0"/>
              <w:rPr>
                <w:rFonts w:ascii="Arial" w:hAnsi="Arial" w:cs="Arial"/>
                <w:sz w:val="15"/>
                <w:szCs w:val="15"/>
              </w:rPr>
            </w:pPr>
            <w:r>
              <w:rPr>
                <w:rFonts w:ascii="Arial" w:hAnsi="Arial" w:cs="Arial"/>
                <w:sz w:val="15"/>
                <w:szCs w:val="15"/>
              </w:rPr>
              <w:t>[…………],[……..…],</w:t>
            </w:r>
          </w:p>
          <w:p w14:paraId="699F4579" w14:textId="77777777" w:rsidR="00A23B3E" w:rsidRDefault="00A23B3E">
            <w:pPr>
              <w:spacing w:before="0" w:after="0"/>
              <w:rPr>
                <w:rFonts w:ascii="Arial" w:hAnsi="Arial" w:cs="Arial"/>
                <w:sz w:val="15"/>
                <w:szCs w:val="15"/>
              </w:rPr>
            </w:pPr>
            <w:r>
              <w:rPr>
                <w:rFonts w:ascii="Arial" w:hAnsi="Arial" w:cs="Arial"/>
                <w:sz w:val="15"/>
                <w:szCs w:val="15"/>
              </w:rPr>
              <w:t>[…………],[……..…],</w:t>
            </w:r>
          </w:p>
          <w:p w14:paraId="1E391591" w14:textId="77777777" w:rsidR="00A23B3E" w:rsidRDefault="00A23B3E">
            <w:pPr>
              <w:spacing w:before="0" w:after="0"/>
              <w:rPr>
                <w:rFonts w:ascii="Arial" w:hAnsi="Arial" w:cs="Arial"/>
                <w:sz w:val="15"/>
                <w:szCs w:val="15"/>
              </w:rPr>
            </w:pPr>
            <w:r>
              <w:rPr>
                <w:rFonts w:ascii="Arial" w:hAnsi="Arial" w:cs="Arial"/>
                <w:sz w:val="15"/>
                <w:szCs w:val="15"/>
              </w:rPr>
              <w:t>[…………],[……..…],</w:t>
            </w:r>
          </w:p>
          <w:p w14:paraId="0EFD10A7" w14:textId="77777777" w:rsidR="00A23B3E" w:rsidRDefault="00A23B3E">
            <w:pPr>
              <w:spacing w:before="0" w:after="0"/>
              <w:rPr>
                <w:rFonts w:ascii="Arial" w:hAnsi="Arial" w:cs="Arial"/>
                <w:sz w:val="15"/>
                <w:szCs w:val="15"/>
              </w:rPr>
            </w:pPr>
            <w:r>
              <w:rPr>
                <w:rFonts w:ascii="Arial" w:hAnsi="Arial" w:cs="Arial"/>
                <w:sz w:val="15"/>
                <w:szCs w:val="15"/>
              </w:rPr>
              <w:t>Anno, numero di dirigenti</w:t>
            </w:r>
          </w:p>
          <w:p w14:paraId="1D749A41" w14:textId="77777777" w:rsidR="00A23B3E" w:rsidRDefault="00A23B3E">
            <w:pPr>
              <w:spacing w:before="0" w:after="0"/>
              <w:rPr>
                <w:rFonts w:ascii="Arial" w:hAnsi="Arial" w:cs="Arial"/>
                <w:sz w:val="15"/>
                <w:szCs w:val="15"/>
              </w:rPr>
            </w:pPr>
            <w:r>
              <w:rPr>
                <w:rFonts w:ascii="Arial" w:hAnsi="Arial" w:cs="Arial"/>
                <w:sz w:val="15"/>
                <w:szCs w:val="15"/>
              </w:rPr>
              <w:t>[…………],[……..…],</w:t>
            </w:r>
          </w:p>
          <w:p w14:paraId="1D4E8350" w14:textId="77777777" w:rsidR="00A23B3E" w:rsidRDefault="00A23B3E">
            <w:pPr>
              <w:spacing w:before="0" w:after="0"/>
              <w:rPr>
                <w:rFonts w:ascii="Arial" w:hAnsi="Arial" w:cs="Arial"/>
                <w:sz w:val="15"/>
                <w:szCs w:val="15"/>
              </w:rPr>
            </w:pPr>
            <w:r>
              <w:rPr>
                <w:rFonts w:ascii="Arial" w:hAnsi="Arial" w:cs="Arial"/>
                <w:sz w:val="15"/>
                <w:szCs w:val="15"/>
              </w:rPr>
              <w:t>[…………],[……..…],</w:t>
            </w:r>
          </w:p>
          <w:p w14:paraId="6810436A" w14:textId="77777777" w:rsidR="00A23B3E" w:rsidRDefault="00A23B3E">
            <w:pPr>
              <w:spacing w:before="0" w:after="0"/>
            </w:pPr>
            <w:r>
              <w:rPr>
                <w:rFonts w:ascii="Arial" w:hAnsi="Arial" w:cs="Arial"/>
                <w:sz w:val="15"/>
                <w:szCs w:val="15"/>
              </w:rPr>
              <w:t>[…………],[……..…]</w:t>
            </w:r>
          </w:p>
        </w:tc>
      </w:tr>
      <w:tr w:rsidR="00A23B3E" w14:paraId="5C18F724"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042DA3C" w14:textId="77777777"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FBB3625" w14:textId="77777777" w:rsidR="00A23B3E" w:rsidRDefault="00A23B3E">
            <w:r>
              <w:rPr>
                <w:rFonts w:ascii="Arial" w:hAnsi="Arial" w:cs="Arial"/>
                <w:sz w:val="15"/>
                <w:szCs w:val="15"/>
              </w:rPr>
              <w:t>[…………]</w:t>
            </w:r>
          </w:p>
        </w:tc>
      </w:tr>
      <w:tr w:rsidR="00A23B3E" w14:paraId="2B47CB2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4CE07C7" w14:textId="77777777"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0D461E" w14:textId="77777777" w:rsidR="00A23B3E" w:rsidRDefault="00A23B3E">
            <w:r>
              <w:rPr>
                <w:rFonts w:ascii="Arial" w:hAnsi="Arial" w:cs="Arial"/>
                <w:sz w:val="15"/>
                <w:szCs w:val="15"/>
              </w:rPr>
              <w:t>[…………]</w:t>
            </w:r>
          </w:p>
        </w:tc>
      </w:tr>
      <w:tr w:rsidR="00A23B3E" w14:paraId="32EE945D"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C49AAB3" w14:textId="77777777"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14:paraId="312687D2" w14:textId="77777777"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14:paraId="2E354142" w14:textId="77777777" w:rsidR="00A23B3E" w:rsidRDefault="00A23B3E">
            <w:pPr>
              <w:ind w:left="426"/>
              <w:rPr>
                <w:rFonts w:ascii="Arial" w:hAnsi="Arial" w:cs="Arial"/>
                <w:sz w:val="15"/>
                <w:szCs w:val="15"/>
              </w:rPr>
            </w:pPr>
            <w:r>
              <w:rPr>
                <w:rFonts w:ascii="Arial" w:hAnsi="Arial" w:cs="Arial"/>
                <w:sz w:val="15"/>
                <w:szCs w:val="15"/>
              </w:rPr>
              <w:lastRenderedPageBreak/>
              <w:t>se applicabile, l'operatore economico dichiara inoltre che provvederà a fornire le richieste certificazioni di autenticità.</w:t>
            </w:r>
            <w:r>
              <w:rPr>
                <w:rFonts w:ascii="Arial" w:hAnsi="Arial" w:cs="Arial"/>
                <w:sz w:val="15"/>
                <w:szCs w:val="15"/>
              </w:rPr>
              <w:br/>
            </w:r>
          </w:p>
          <w:p w14:paraId="4C153CC5" w14:textId="77777777"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5C92975" w14:textId="77777777" w:rsidR="00A23B3E" w:rsidRDefault="00A23B3E">
            <w:pPr>
              <w:rPr>
                <w:rFonts w:ascii="Arial" w:hAnsi="Arial" w:cs="Arial"/>
                <w:sz w:val="15"/>
                <w:szCs w:val="15"/>
              </w:rPr>
            </w:pPr>
          </w:p>
          <w:p w14:paraId="714849D0" w14:textId="77777777" w:rsidR="00A23B3E" w:rsidRDefault="00A23B3E">
            <w:pPr>
              <w:rPr>
                <w:rFonts w:ascii="Arial" w:hAnsi="Arial" w:cs="Arial"/>
                <w:sz w:val="15"/>
                <w:szCs w:val="15"/>
              </w:rPr>
            </w:pPr>
          </w:p>
          <w:p w14:paraId="7D44A85F" w14:textId="77777777"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14:paraId="4DFC2F6F" w14:textId="77777777" w:rsidR="00A23B3E" w:rsidRDefault="00A23B3E">
            <w:pPr>
              <w:rPr>
                <w:rFonts w:ascii="Arial" w:hAnsi="Arial" w:cs="Arial"/>
                <w:sz w:val="15"/>
                <w:szCs w:val="15"/>
              </w:rPr>
            </w:pPr>
          </w:p>
          <w:p w14:paraId="5EB496F4" w14:textId="77777777" w:rsidR="00A23B3E" w:rsidRDefault="00A23B3E">
            <w:pPr>
              <w:rPr>
                <w:rFonts w:ascii="Arial" w:hAnsi="Arial" w:cs="Arial"/>
                <w:sz w:val="15"/>
                <w:szCs w:val="15"/>
              </w:rPr>
            </w:pPr>
          </w:p>
          <w:p w14:paraId="5110027B" w14:textId="77777777"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14:paraId="6E3BFB7A"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0E2B6C83" w14:textId="77777777" w:rsidR="00A23B3E" w:rsidRDefault="00A23B3E">
            <w:r>
              <w:rPr>
                <w:rFonts w:ascii="Arial" w:hAnsi="Arial" w:cs="Arial"/>
                <w:sz w:val="15"/>
                <w:szCs w:val="15"/>
              </w:rPr>
              <w:t>[……….…][……….…][…………]</w:t>
            </w:r>
          </w:p>
        </w:tc>
      </w:tr>
      <w:tr w:rsidR="00A23B3E" w14:paraId="53A09C00"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5BE8529" w14:textId="77777777" w:rsidR="00A23B3E" w:rsidRDefault="00A23B3E">
            <w:pPr>
              <w:spacing w:before="0" w:after="0"/>
              <w:ind w:left="426" w:hanging="426"/>
              <w:rPr>
                <w:rFonts w:ascii="Arial" w:hAnsi="Arial" w:cs="Arial"/>
                <w:sz w:val="15"/>
                <w:szCs w:val="15"/>
              </w:rPr>
            </w:pPr>
            <w:r>
              <w:rPr>
                <w:rFonts w:ascii="Arial" w:hAnsi="Arial" w:cs="Arial"/>
                <w:sz w:val="15"/>
                <w:szCs w:val="15"/>
              </w:rPr>
              <w:lastRenderedPageBreak/>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14:paraId="79073368" w14:textId="77777777"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14:paraId="244C21DB" w14:textId="77777777"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14:paraId="17BB98D1" w14:textId="77777777"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2E23DA1" w14:textId="77777777"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14:paraId="0C6309B5" w14:textId="77777777" w:rsidR="00A23B3E" w:rsidRDefault="00A23B3E">
            <w:pPr>
              <w:spacing w:before="0" w:after="0"/>
              <w:rPr>
                <w:rFonts w:ascii="Arial" w:hAnsi="Arial" w:cs="Arial"/>
                <w:sz w:val="15"/>
                <w:szCs w:val="15"/>
              </w:rPr>
            </w:pPr>
          </w:p>
          <w:p w14:paraId="4E780B6B" w14:textId="77777777" w:rsidR="00A23B3E" w:rsidRDefault="00A23B3E">
            <w:pPr>
              <w:spacing w:before="0" w:after="0"/>
              <w:rPr>
                <w:rFonts w:ascii="Arial" w:hAnsi="Arial" w:cs="Arial"/>
                <w:sz w:val="15"/>
                <w:szCs w:val="15"/>
              </w:rPr>
            </w:pPr>
          </w:p>
          <w:p w14:paraId="6E5AD738" w14:textId="77777777"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14:paraId="2DFF66E5" w14:textId="77777777" w:rsidR="00A23B3E" w:rsidRDefault="00A23B3E">
            <w:pPr>
              <w:spacing w:before="0" w:after="0"/>
              <w:rPr>
                <w:rFonts w:ascii="Arial" w:hAnsi="Arial" w:cs="Arial"/>
                <w:sz w:val="15"/>
                <w:szCs w:val="15"/>
              </w:rPr>
            </w:pPr>
          </w:p>
          <w:p w14:paraId="3A1B3A3B" w14:textId="77777777"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4195B782" w14:textId="77777777" w:rsidR="00A23B3E" w:rsidRDefault="00A23B3E">
            <w:pPr>
              <w:spacing w:before="0" w:after="0"/>
              <w:rPr>
                <w:rFonts w:ascii="Arial" w:hAnsi="Arial" w:cs="Arial"/>
                <w:sz w:val="15"/>
                <w:szCs w:val="15"/>
              </w:rPr>
            </w:pPr>
            <w:r>
              <w:rPr>
                <w:rFonts w:ascii="Arial" w:hAnsi="Arial" w:cs="Arial"/>
                <w:sz w:val="15"/>
                <w:szCs w:val="15"/>
              </w:rPr>
              <w:t>[………..…][………….…][………….…]</w:t>
            </w:r>
          </w:p>
          <w:p w14:paraId="27ADDA68" w14:textId="77777777" w:rsidR="002E43BE" w:rsidRDefault="002E43BE">
            <w:pPr>
              <w:spacing w:before="0" w:after="0"/>
            </w:pPr>
          </w:p>
        </w:tc>
      </w:tr>
      <w:tr w:rsidR="00A23B3E" w:rsidRPr="003A443E" w14:paraId="42E19F17"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38D8C22" w14:textId="77777777"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14:paraId="7845CFE9" w14:textId="77777777"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9461C80"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14:paraId="01C021E9" w14:textId="77777777" w:rsidR="00A23B3E" w:rsidRPr="003A443E" w:rsidRDefault="00A23B3E">
            <w:pPr>
              <w:rPr>
                <w:color w:val="000000"/>
              </w:rPr>
            </w:pPr>
            <w:r w:rsidRPr="003A443E">
              <w:rPr>
                <w:rFonts w:ascii="Arial" w:hAnsi="Arial" w:cs="Arial"/>
                <w:color w:val="000000"/>
                <w:sz w:val="15"/>
                <w:szCs w:val="15"/>
              </w:rPr>
              <w:t>[…………..][……….…][………..…]</w:t>
            </w:r>
          </w:p>
        </w:tc>
      </w:tr>
    </w:tbl>
    <w:p w14:paraId="64A11F14" w14:textId="77777777" w:rsidR="00A23B3E" w:rsidRPr="003A443E" w:rsidRDefault="00A23B3E">
      <w:pPr>
        <w:jc w:val="both"/>
        <w:rPr>
          <w:rFonts w:ascii="Arial" w:hAnsi="Arial" w:cs="Arial"/>
          <w:color w:val="000000"/>
          <w:sz w:val="15"/>
          <w:szCs w:val="15"/>
        </w:rPr>
      </w:pPr>
    </w:p>
    <w:p w14:paraId="14323E6D" w14:textId="77777777"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14:paraId="66918E3F" w14:textId="77777777"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3B2D6CE4"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90AFEFE" w14:textId="77777777"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5E55CFF" w14:textId="77777777" w:rsidR="00A23B3E" w:rsidRDefault="00A23B3E">
            <w:r>
              <w:rPr>
                <w:rFonts w:ascii="Arial" w:hAnsi="Arial" w:cs="Arial"/>
                <w:b/>
                <w:w w:val="0"/>
                <w:sz w:val="15"/>
                <w:szCs w:val="15"/>
              </w:rPr>
              <w:t>Risposta:</w:t>
            </w:r>
          </w:p>
        </w:tc>
      </w:tr>
      <w:tr w:rsidR="00A23B3E" w14:paraId="4AED3008"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8B740E4" w14:textId="77777777"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14:paraId="09415169" w14:textId="77777777"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14:paraId="29DCCFCF" w14:textId="77777777"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71D078D" w14:textId="77777777"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14:paraId="4FB76D69" w14:textId="77777777" w:rsidR="00A23B3E" w:rsidRDefault="00A23B3E">
            <w:r>
              <w:rPr>
                <w:rFonts w:ascii="Arial" w:hAnsi="Arial" w:cs="Arial"/>
                <w:sz w:val="15"/>
                <w:szCs w:val="15"/>
              </w:rPr>
              <w:t>[……..…][…………][…………]</w:t>
            </w:r>
          </w:p>
        </w:tc>
      </w:tr>
      <w:tr w:rsidR="00A23B3E" w14:paraId="2737E10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8588969" w14:textId="77777777" w:rsidR="00A23B3E" w:rsidRDefault="00A23B3E">
            <w:pPr>
              <w:rPr>
                <w:rFonts w:ascii="Arial" w:hAnsi="Arial" w:cs="Arial"/>
                <w:b/>
                <w:sz w:val="15"/>
                <w:szCs w:val="15"/>
              </w:rPr>
            </w:pPr>
            <w:r>
              <w:rPr>
                <w:rFonts w:ascii="Arial" w:hAnsi="Arial" w:cs="Arial"/>
                <w:w w:val="0"/>
                <w:sz w:val="15"/>
                <w:szCs w:val="15"/>
              </w:rPr>
              <w:lastRenderedPageBreak/>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14:paraId="479C4734" w14:textId="77777777"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14:paraId="5164695C" w14:textId="77777777"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42AD59A" w14:textId="77777777"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14:paraId="4A512CFE" w14:textId="77777777" w:rsidR="00A23B3E" w:rsidRDefault="00A23B3E">
            <w:r>
              <w:rPr>
                <w:rFonts w:ascii="Arial" w:hAnsi="Arial" w:cs="Arial"/>
                <w:sz w:val="15"/>
                <w:szCs w:val="15"/>
              </w:rPr>
              <w:t xml:space="preserve"> […………][……..…][……..…]</w:t>
            </w:r>
          </w:p>
        </w:tc>
      </w:tr>
    </w:tbl>
    <w:p w14:paraId="25C04101" w14:textId="77777777" w:rsidR="00A23B3E" w:rsidRDefault="00A23B3E">
      <w:pPr>
        <w:rPr>
          <w:rFonts w:ascii="Arial" w:hAnsi="Arial" w:cs="Arial"/>
          <w:sz w:val="15"/>
          <w:szCs w:val="15"/>
        </w:rPr>
      </w:pPr>
    </w:p>
    <w:p w14:paraId="5B8A8214" w14:textId="77777777"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14:paraId="6BAD1460" w14:textId="77777777"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69F3A248" w14:textId="77777777"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14:paraId="42A5844A" w14:textId="77777777"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14:paraId="500F3A9D" w14:textId="77777777"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2D0E672" w14:textId="77777777"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14:paraId="03257BE9" w14:textId="77777777" w:rsidR="00A23B3E" w:rsidRDefault="00A23B3E">
            <w:r>
              <w:rPr>
                <w:rFonts w:ascii="Arial" w:hAnsi="Arial" w:cs="Arial"/>
                <w:b/>
                <w:w w:val="0"/>
                <w:sz w:val="15"/>
                <w:szCs w:val="15"/>
              </w:rPr>
              <w:t>Risposta:</w:t>
            </w:r>
          </w:p>
        </w:tc>
      </w:tr>
      <w:tr w:rsidR="00A23B3E" w14:paraId="17A14D97" w14:textId="77777777"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3486FE0" w14:textId="77777777"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14:paraId="3CF8E939" w14:textId="77777777"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14:paraId="34180B7F" w14:textId="77777777"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14:paraId="197DCE2C" w14:textId="77777777"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14:paraId="0A5B28F5"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663EF09B" w14:textId="77777777"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14:paraId="4FC53AEF" w14:textId="77777777" w:rsidR="00A23B3E" w:rsidRDefault="00A23B3E" w:rsidP="00BF74E1">
      <w:pPr>
        <w:pStyle w:val="ChapterTitle"/>
        <w:rPr>
          <w:rFonts w:ascii="Arial" w:hAnsi="Arial" w:cs="Arial"/>
          <w:i/>
          <w:sz w:val="15"/>
          <w:szCs w:val="15"/>
        </w:rPr>
      </w:pPr>
      <w:r>
        <w:rPr>
          <w:sz w:val="19"/>
          <w:szCs w:val="19"/>
        </w:rPr>
        <w:t>Parte VI: Dichiarazioni finali</w:t>
      </w:r>
    </w:p>
    <w:p w14:paraId="5C72B9E4" w14:textId="77777777"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14:paraId="38523C37" w14:textId="77777777"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14:paraId="45DCE265" w14:textId="77777777"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14:paraId="45E6236B" w14:textId="77777777"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14:paraId="28E99AD6" w14:textId="09173D63" w:rsidR="00A23B3E" w:rsidRDefault="00A23B3E" w:rsidP="003E60D1">
      <w:pPr>
        <w:jc w:val="both"/>
        <w:rPr>
          <w:rFonts w:ascii="Arial" w:hAnsi="Arial" w:cs="Arial"/>
          <w:i/>
          <w:sz w:val="15"/>
          <w:szCs w:val="15"/>
        </w:rPr>
      </w:pPr>
      <w:r w:rsidRPr="000953DC">
        <w:rPr>
          <w:rFonts w:ascii="Arial" w:hAnsi="Arial" w:cs="Arial"/>
          <w:i/>
          <w:sz w:val="15"/>
          <w:szCs w:val="15"/>
        </w:rPr>
        <w:t xml:space="preserve">Il sottoscritto/I sottoscritti autorizza/autorizzano formalmente </w:t>
      </w:r>
      <w:r w:rsidR="00D80EF8">
        <w:rPr>
          <w:rFonts w:ascii="Arial" w:hAnsi="Arial" w:cs="Arial"/>
          <w:i/>
          <w:sz w:val="15"/>
          <w:szCs w:val="15"/>
        </w:rPr>
        <w:t xml:space="preserve">Comune di </w:t>
      </w:r>
      <w:r w:rsidR="00093AC9">
        <w:rPr>
          <w:rFonts w:ascii="Arial" w:hAnsi="Arial" w:cs="Arial"/>
          <w:i/>
          <w:sz w:val="15"/>
          <w:szCs w:val="15"/>
        </w:rPr>
        <w:t>Fonni (NU)</w:t>
      </w:r>
      <w:r w:rsidRPr="000953DC">
        <w:rPr>
          <w:rFonts w:ascii="Arial" w:hAnsi="Arial" w:cs="Arial"/>
          <w:i/>
          <w:sz w:val="15"/>
          <w:szCs w:val="15"/>
        </w:rPr>
        <w:t xml:space="preserve">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14:paraId="24E5CADA" w14:textId="77777777" w:rsidR="00A23B3E" w:rsidRDefault="00A23B3E">
      <w:pPr>
        <w:rPr>
          <w:rFonts w:ascii="Arial" w:hAnsi="Arial" w:cs="Arial"/>
          <w:i/>
          <w:sz w:val="15"/>
          <w:szCs w:val="15"/>
        </w:rPr>
      </w:pPr>
      <w:r>
        <w:rPr>
          <w:rFonts w:ascii="Arial" w:hAnsi="Arial" w:cs="Arial"/>
          <w:i/>
          <w:sz w:val="15"/>
          <w:szCs w:val="15"/>
        </w:rPr>
        <w:t xml:space="preserve"> </w:t>
      </w:r>
    </w:p>
    <w:p w14:paraId="1EA3CF22" w14:textId="77777777"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sectPr w:rsidR="00A23B3E" w:rsidRPr="00BF74E1" w:rsidSect="007814DB">
      <w:headerReference w:type="default" r:id="rId18"/>
      <w:footerReference w:type="default" r:id="rId19"/>
      <w:pgSz w:w="12240" w:h="15840"/>
      <w:pgMar w:top="1440" w:right="1325" w:bottom="851" w:left="1800" w:header="720" w:footer="720" w:gutter="0"/>
      <w:cols w:space="72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313A1" w14:textId="77777777" w:rsidR="00EA0070" w:rsidRDefault="00EA0070">
      <w:pPr>
        <w:spacing w:before="0" w:after="0"/>
      </w:pPr>
      <w:r>
        <w:separator/>
      </w:r>
    </w:p>
  </w:endnote>
  <w:endnote w:type="continuationSeparator" w:id="0">
    <w:p w14:paraId="4A3AEB14" w14:textId="77777777" w:rsidR="00EA0070" w:rsidRDefault="00EA007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ourier New">
    <w:altName w:val="Courier"/>
    <w:panose1 w:val="02070309020205020404"/>
    <w:charset w:val="00"/>
    <w:family w:val="modern"/>
    <w:pitch w:val="fixed"/>
    <w:sig w:usb0="E0002A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Calibri">
    <w:altName w:val="Arial"/>
    <w:panose1 w:val="020F0502020204030204"/>
    <w:charset w:val="00"/>
    <w:family w:val="swiss"/>
    <w:pitch w:val="variable"/>
    <w:sig w:usb0="E00002FF" w:usb1="4000ACFF" w:usb2="00000001" w:usb3="00000000" w:csb0="0000019F" w:csb1="00000000"/>
  </w:font>
  <w:font w:name="font771">
    <w:charset w:val="00"/>
    <w:family w:val="auto"/>
    <w:pitch w:val="variable"/>
  </w:font>
  <w:font w:name="Tahoma">
    <w:altName w:val="Arial"/>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orbel">
    <w:panose1 w:val="020B0503020204020204"/>
    <w:charset w:val="00"/>
    <w:family w:val="swiss"/>
    <w:pitch w:val="variable"/>
    <w:sig w:usb0="A00002EF" w:usb1="4000A44B" w:usb2="00000000" w:usb3="00000000" w:csb0="0000019F" w:csb1="00000000"/>
  </w:font>
  <w:font w:name="DejaVuSerifCondensed">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Futura">
    <w:charset w:val="00"/>
    <w:family w:val="auto"/>
    <w:pitch w:val="variable"/>
    <w:sig w:usb0="80000067" w:usb1="00000000" w:usb2="00000000" w:usb3="00000000" w:csb0="000001F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9"/>
      <w:gridCol w:w="1781"/>
      <w:gridCol w:w="2425"/>
      <w:gridCol w:w="1781"/>
      <w:gridCol w:w="1209"/>
    </w:tblGrid>
    <w:tr w:rsidR="006E61A3" w:rsidRPr="00E665D2" w14:paraId="7C33EA81" w14:textId="77777777" w:rsidTr="00E27597">
      <w:trPr>
        <w:trHeight w:val="857"/>
      </w:trPr>
      <w:tc>
        <w:tcPr>
          <w:tcW w:w="1053" w:type="pct"/>
        </w:tcPr>
        <w:p w14:paraId="65110736" w14:textId="77777777" w:rsidR="006E61A3" w:rsidRPr="00E665D2" w:rsidRDefault="006E61A3" w:rsidP="00E27597">
          <w:pPr>
            <w:jc w:val="center"/>
            <w:rPr>
              <w:b/>
              <w:noProof/>
              <w:sz w:val="22"/>
            </w:rPr>
          </w:pPr>
          <w:r w:rsidRPr="00E665D2">
            <w:rPr>
              <w:b/>
              <w:noProof/>
              <w:szCs w:val="24"/>
              <w:lang w:bidi="ar-SA"/>
            </w:rPr>
            <w:drawing>
              <wp:anchor distT="0" distB="0" distL="114300" distR="114300" simplePos="0" relativeHeight="251659264" behindDoc="0" locked="0" layoutInCell="1" allowOverlap="1" wp14:anchorId="6EB840F6" wp14:editId="2DA0FF00">
                <wp:simplePos x="0" y="0"/>
                <wp:positionH relativeFrom="column">
                  <wp:posOffset>30480</wp:posOffset>
                </wp:positionH>
                <wp:positionV relativeFrom="paragraph">
                  <wp:posOffset>28575</wp:posOffset>
                </wp:positionV>
                <wp:extent cx="791933" cy="467900"/>
                <wp:effectExtent l="0" t="0" r="0" b="0"/>
                <wp:wrapNone/>
                <wp:docPr id="6"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rotWithShape="1">
                        <a:blip r:embed="rId1">
                          <a:extLst>
                            <a:ext uri="{28A0092B-C50C-407E-A947-70E740481C1C}">
                              <a14:useLocalDpi xmlns:a14="http://schemas.microsoft.com/office/drawing/2010/main" val="0"/>
                            </a:ext>
                          </a:extLst>
                        </a:blip>
                        <a:srcRect r="76260"/>
                        <a:stretch/>
                      </pic:blipFill>
                      <pic:spPr bwMode="auto">
                        <a:xfrm>
                          <a:off x="0" y="0"/>
                          <a:ext cx="791933" cy="467900"/>
                        </a:xfrm>
                        <a:prstGeom prst="rect">
                          <a:avLst/>
                        </a:prstGeom>
                        <a:ln>
                          <a:noFill/>
                        </a:ln>
                        <a:extLst>
                          <a:ext uri="{53640926-AAD7-44d8-BBD7-CCE9431645EC}">
                            <a14:shadowObscured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ext>
                        </a:extLst>
                      </pic:spPr>
                    </pic:pic>
                  </a:graphicData>
                </a:graphic>
                <wp14:sizeRelH relativeFrom="page">
                  <wp14:pctWidth>0</wp14:pctWidth>
                </wp14:sizeRelH>
                <wp14:sizeRelV relativeFrom="page">
                  <wp14:pctHeight>0</wp14:pctHeight>
                </wp14:sizeRelV>
              </wp:anchor>
            </w:drawing>
          </w:r>
        </w:p>
      </w:tc>
      <w:tc>
        <w:tcPr>
          <w:tcW w:w="977" w:type="pct"/>
        </w:tcPr>
        <w:p w14:paraId="594E9B2D" w14:textId="77777777" w:rsidR="006E61A3" w:rsidRPr="00E665D2" w:rsidRDefault="006E61A3" w:rsidP="00E27597">
          <w:pPr>
            <w:jc w:val="center"/>
            <w:rPr>
              <w:b/>
              <w:noProof/>
              <w:sz w:val="22"/>
            </w:rPr>
          </w:pPr>
          <w:r w:rsidRPr="00E665D2">
            <w:rPr>
              <w:b/>
              <w:noProof/>
              <w:szCs w:val="24"/>
              <w:lang w:bidi="ar-SA"/>
            </w:rPr>
            <w:drawing>
              <wp:anchor distT="0" distB="0" distL="114300" distR="114300" simplePos="0" relativeHeight="251661312" behindDoc="0" locked="0" layoutInCell="1" allowOverlap="1" wp14:anchorId="1463708E" wp14:editId="45E1AAFD">
                <wp:simplePos x="0" y="0"/>
                <wp:positionH relativeFrom="column">
                  <wp:posOffset>30480</wp:posOffset>
                </wp:positionH>
                <wp:positionV relativeFrom="paragraph">
                  <wp:posOffset>28575</wp:posOffset>
                </wp:positionV>
                <wp:extent cx="721502" cy="467575"/>
                <wp:effectExtent l="0" t="0" r="0" b="0"/>
                <wp:wrapNone/>
                <wp:docPr id="8"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rotWithShape="1">
                        <a:blip r:embed="rId1">
                          <a:extLst>
                            <a:ext uri="{28A0092B-C50C-407E-A947-70E740481C1C}">
                              <a14:useLocalDpi xmlns:a14="http://schemas.microsoft.com/office/drawing/2010/main" val="0"/>
                            </a:ext>
                          </a:extLst>
                        </a:blip>
                        <a:srcRect l="25630" r="52727"/>
                        <a:stretch/>
                      </pic:blipFill>
                      <pic:spPr bwMode="auto">
                        <a:xfrm>
                          <a:off x="0" y="0"/>
                          <a:ext cx="721502" cy="467575"/>
                        </a:xfrm>
                        <a:prstGeom prst="rect">
                          <a:avLst/>
                        </a:prstGeom>
                        <a:ln>
                          <a:noFill/>
                        </a:ln>
                        <a:extLst>
                          <a:ext uri="{53640926-AAD7-44d8-BBD7-CCE9431645EC}">
                            <a14:shadowObscured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ext>
                        </a:extLst>
                      </pic:spPr>
                    </pic:pic>
                  </a:graphicData>
                </a:graphic>
                <wp14:sizeRelH relativeFrom="page">
                  <wp14:pctWidth>0</wp14:pctWidth>
                </wp14:sizeRelH>
                <wp14:sizeRelV relativeFrom="page">
                  <wp14:pctHeight>0</wp14:pctHeight>
                </wp14:sizeRelV>
              </wp:anchor>
            </w:drawing>
          </w:r>
        </w:p>
      </w:tc>
      <w:tc>
        <w:tcPr>
          <w:tcW w:w="1330" w:type="pct"/>
        </w:tcPr>
        <w:p w14:paraId="37A3F127" w14:textId="77777777" w:rsidR="006E61A3" w:rsidRPr="00E665D2" w:rsidRDefault="006E61A3" w:rsidP="00E27597">
          <w:pPr>
            <w:jc w:val="center"/>
            <w:rPr>
              <w:b/>
              <w:noProof/>
              <w:sz w:val="22"/>
            </w:rPr>
          </w:pPr>
          <w:r w:rsidRPr="00E665D2">
            <w:rPr>
              <w:b/>
              <w:noProof/>
              <w:szCs w:val="24"/>
              <w:lang w:bidi="ar-SA"/>
            </w:rPr>
            <w:drawing>
              <wp:anchor distT="0" distB="0" distL="114300" distR="114300" simplePos="0" relativeHeight="251660288" behindDoc="0" locked="0" layoutInCell="1" allowOverlap="1" wp14:anchorId="7D69769C" wp14:editId="51F8428B">
                <wp:simplePos x="0" y="0"/>
                <wp:positionH relativeFrom="column">
                  <wp:posOffset>30480</wp:posOffset>
                </wp:positionH>
                <wp:positionV relativeFrom="paragraph">
                  <wp:posOffset>28575</wp:posOffset>
                </wp:positionV>
                <wp:extent cx="1078729" cy="467575"/>
                <wp:effectExtent l="0" t="0" r="0" b="0"/>
                <wp:wrapNone/>
                <wp:docPr id="9"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rotWithShape="1">
                        <a:blip r:embed="rId1">
                          <a:extLst>
                            <a:ext uri="{28A0092B-C50C-407E-A947-70E740481C1C}">
                              <a14:useLocalDpi xmlns:a14="http://schemas.microsoft.com/office/drawing/2010/main" val="0"/>
                            </a:ext>
                          </a:extLst>
                        </a:blip>
                        <a:srcRect l="45378" r="22263"/>
                        <a:stretch/>
                      </pic:blipFill>
                      <pic:spPr bwMode="auto">
                        <a:xfrm>
                          <a:off x="0" y="0"/>
                          <a:ext cx="1078729" cy="467575"/>
                        </a:xfrm>
                        <a:prstGeom prst="rect">
                          <a:avLst/>
                        </a:prstGeom>
                        <a:ln>
                          <a:noFill/>
                        </a:ln>
                        <a:extLst>
                          <a:ext uri="{53640926-AAD7-44d8-BBD7-CCE9431645EC}">
                            <a14:shadowObscured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ext>
                        </a:extLst>
                      </pic:spPr>
                    </pic:pic>
                  </a:graphicData>
                </a:graphic>
                <wp14:sizeRelH relativeFrom="page">
                  <wp14:pctWidth>0</wp14:pctWidth>
                </wp14:sizeRelH>
                <wp14:sizeRelV relativeFrom="page">
                  <wp14:pctHeight>0</wp14:pctHeight>
                </wp14:sizeRelV>
              </wp:anchor>
            </w:drawing>
          </w:r>
        </w:p>
      </w:tc>
      <w:tc>
        <w:tcPr>
          <w:tcW w:w="977" w:type="pct"/>
        </w:tcPr>
        <w:p w14:paraId="27673CE9" w14:textId="77777777" w:rsidR="006E61A3" w:rsidRPr="00E665D2" w:rsidRDefault="006E61A3" w:rsidP="00E27597">
          <w:pPr>
            <w:jc w:val="center"/>
            <w:rPr>
              <w:b/>
              <w:noProof/>
              <w:sz w:val="22"/>
            </w:rPr>
          </w:pPr>
          <w:r w:rsidRPr="00E665D2">
            <w:rPr>
              <w:b/>
              <w:noProof/>
              <w:szCs w:val="24"/>
              <w:lang w:bidi="ar-SA"/>
            </w:rPr>
            <w:drawing>
              <wp:anchor distT="0" distB="0" distL="114300" distR="114300" simplePos="0" relativeHeight="251662336" behindDoc="0" locked="0" layoutInCell="1" allowOverlap="1" wp14:anchorId="3C1DC2B6" wp14:editId="5CC38F64">
                <wp:simplePos x="0" y="0"/>
                <wp:positionH relativeFrom="column">
                  <wp:posOffset>30480</wp:posOffset>
                </wp:positionH>
                <wp:positionV relativeFrom="paragraph">
                  <wp:posOffset>28575</wp:posOffset>
                </wp:positionV>
                <wp:extent cx="721995" cy="467995"/>
                <wp:effectExtent l="0" t="0" r="0" b="0"/>
                <wp:wrapNone/>
                <wp:docPr id="10"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rotWithShape="1">
                        <a:blip r:embed="rId1">
                          <a:extLst>
                            <a:ext uri="{28A0092B-C50C-407E-A947-70E740481C1C}">
                              <a14:useLocalDpi xmlns:a14="http://schemas.microsoft.com/office/drawing/2010/main" val="0"/>
                            </a:ext>
                          </a:extLst>
                        </a:blip>
                        <a:srcRect l="78362"/>
                        <a:stretch/>
                      </pic:blipFill>
                      <pic:spPr bwMode="auto">
                        <a:xfrm>
                          <a:off x="0" y="0"/>
                          <a:ext cx="721995" cy="467995"/>
                        </a:xfrm>
                        <a:prstGeom prst="rect">
                          <a:avLst/>
                        </a:prstGeom>
                        <a:ln>
                          <a:noFill/>
                        </a:ln>
                        <a:extLst>
                          <a:ext uri="{53640926-AAD7-44d8-BBD7-CCE9431645EC}">
                            <a14:shadowObscured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ext>
                        </a:extLst>
                      </pic:spPr>
                    </pic:pic>
                  </a:graphicData>
                </a:graphic>
                <wp14:sizeRelH relativeFrom="page">
                  <wp14:pctWidth>0</wp14:pctWidth>
                </wp14:sizeRelH>
                <wp14:sizeRelV relativeFrom="page">
                  <wp14:pctHeight>0</wp14:pctHeight>
                </wp14:sizeRelV>
              </wp:anchor>
            </w:drawing>
          </w:r>
        </w:p>
      </w:tc>
      <w:tc>
        <w:tcPr>
          <w:tcW w:w="663" w:type="pct"/>
          <w:vAlign w:val="bottom"/>
        </w:tcPr>
        <w:p w14:paraId="3E988505" w14:textId="77777777" w:rsidR="006E61A3" w:rsidRPr="00E665D2" w:rsidRDefault="006E61A3" w:rsidP="00E27597">
          <w:pPr>
            <w:rPr>
              <w:rFonts w:asciiTheme="majorHAnsi" w:hAnsiTheme="majorHAnsi"/>
              <w:sz w:val="18"/>
              <w:szCs w:val="18"/>
            </w:rPr>
          </w:pPr>
          <w:r>
            <w:rPr>
              <w:rFonts w:asciiTheme="majorHAnsi" w:hAnsiTheme="majorHAnsi"/>
              <w:sz w:val="18"/>
              <w:szCs w:val="18"/>
            </w:rPr>
            <w:t xml:space="preserve">       </w:t>
          </w:r>
          <w:r w:rsidRPr="00E665D2">
            <w:rPr>
              <w:rFonts w:asciiTheme="majorHAnsi" w:hAnsiTheme="majorHAnsi"/>
              <w:sz w:val="18"/>
              <w:szCs w:val="18"/>
            </w:rPr>
            <w:fldChar w:fldCharType="begin"/>
          </w:r>
          <w:r w:rsidRPr="00E665D2">
            <w:rPr>
              <w:rFonts w:asciiTheme="majorHAnsi" w:hAnsiTheme="majorHAnsi"/>
              <w:sz w:val="18"/>
              <w:szCs w:val="18"/>
            </w:rPr>
            <w:instrText>PAGE</w:instrText>
          </w:r>
          <w:r w:rsidRPr="00E665D2">
            <w:rPr>
              <w:rFonts w:asciiTheme="majorHAnsi" w:hAnsiTheme="majorHAnsi"/>
              <w:sz w:val="18"/>
              <w:szCs w:val="18"/>
            </w:rPr>
            <w:fldChar w:fldCharType="separate"/>
          </w:r>
          <w:r w:rsidR="004F0B3B">
            <w:rPr>
              <w:rFonts w:asciiTheme="majorHAnsi" w:hAnsiTheme="majorHAnsi"/>
              <w:noProof/>
              <w:sz w:val="18"/>
              <w:szCs w:val="18"/>
            </w:rPr>
            <w:t>15</w:t>
          </w:r>
          <w:r w:rsidRPr="00E665D2">
            <w:rPr>
              <w:rFonts w:asciiTheme="majorHAnsi" w:hAnsiTheme="majorHAnsi"/>
              <w:sz w:val="18"/>
              <w:szCs w:val="18"/>
            </w:rPr>
            <w:fldChar w:fldCharType="end"/>
          </w:r>
          <w:r w:rsidRPr="00E665D2">
            <w:rPr>
              <w:rFonts w:asciiTheme="majorHAnsi" w:hAnsiTheme="majorHAnsi"/>
              <w:sz w:val="18"/>
              <w:szCs w:val="18"/>
            </w:rPr>
            <w:t>/</w:t>
          </w:r>
          <w:r w:rsidRPr="00E665D2">
            <w:rPr>
              <w:rFonts w:asciiTheme="majorHAnsi" w:hAnsiTheme="majorHAnsi"/>
              <w:sz w:val="18"/>
              <w:szCs w:val="18"/>
            </w:rPr>
            <w:fldChar w:fldCharType="begin"/>
          </w:r>
          <w:r w:rsidRPr="00E665D2">
            <w:rPr>
              <w:rFonts w:asciiTheme="majorHAnsi" w:hAnsiTheme="majorHAnsi"/>
              <w:sz w:val="18"/>
              <w:szCs w:val="18"/>
            </w:rPr>
            <w:instrText>NUMPAGES</w:instrText>
          </w:r>
          <w:r w:rsidRPr="00E665D2">
            <w:rPr>
              <w:rFonts w:asciiTheme="majorHAnsi" w:hAnsiTheme="majorHAnsi"/>
              <w:sz w:val="18"/>
              <w:szCs w:val="18"/>
            </w:rPr>
            <w:fldChar w:fldCharType="separate"/>
          </w:r>
          <w:r w:rsidR="004F0B3B">
            <w:rPr>
              <w:rFonts w:asciiTheme="majorHAnsi" w:hAnsiTheme="majorHAnsi"/>
              <w:noProof/>
              <w:sz w:val="18"/>
              <w:szCs w:val="18"/>
            </w:rPr>
            <w:t>21</w:t>
          </w:r>
          <w:r w:rsidRPr="00E665D2">
            <w:rPr>
              <w:rFonts w:asciiTheme="majorHAnsi" w:hAnsiTheme="majorHAnsi"/>
              <w:sz w:val="18"/>
              <w:szCs w:val="18"/>
            </w:rPr>
            <w:fldChar w:fldCharType="end"/>
          </w:r>
        </w:p>
      </w:tc>
    </w:tr>
  </w:tbl>
  <w:p w14:paraId="4B3DF170" w14:textId="68B0E368" w:rsidR="006F3D34" w:rsidRPr="00093AC9" w:rsidRDefault="006F3D34" w:rsidP="006E61A3">
    <w:pPr>
      <w:pStyle w:val="Pidipagina"/>
      <w:tabs>
        <w:tab w:val="clear" w:pos="9921"/>
        <w:tab w:val="right" w:pos="9356"/>
      </w:tabs>
      <w:ind w:left="0" w:right="-241"/>
      <w:rPr>
        <w:rFonts w:ascii="Calibri" w:hAnsi="Calibr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472CB7" w14:textId="77777777" w:rsidR="00EA0070" w:rsidRDefault="00EA0070">
      <w:pPr>
        <w:spacing w:before="0" w:after="0"/>
      </w:pPr>
      <w:r>
        <w:separator/>
      </w:r>
    </w:p>
  </w:footnote>
  <w:footnote w:type="continuationSeparator" w:id="0">
    <w:p w14:paraId="6B6D6A8D" w14:textId="77777777" w:rsidR="00EA0070" w:rsidRDefault="00EA0070">
      <w:pPr>
        <w:spacing w:before="0" w:after="0"/>
      </w:pPr>
      <w:r>
        <w:continuationSeparator/>
      </w:r>
    </w:p>
  </w:footnote>
  <w:footnote w:id="1">
    <w:p w14:paraId="7E93EFF5" w14:textId="77777777" w:rsidR="006F3D34" w:rsidRPr="001F35A9" w:rsidRDefault="006F3D34"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14:paraId="0C69826B" w14:textId="77777777" w:rsidR="006F3D34" w:rsidRPr="001F35A9" w:rsidRDefault="006F3D34"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14:paraId="46BCF273" w14:textId="77777777" w:rsidR="006F3D34" w:rsidRPr="001F35A9" w:rsidRDefault="006F3D34"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14:paraId="59AE0CBA" w14:textId="77777777" w:rsidR="006F3D34" w:rsidRPr="001F35A9" w:rsidRDefault="006F3D34"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14:paraId="052B2B71" w14:textId="77777777"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14:paraId="642E48CB" w14:textId="77777777" w:rsidR="006F3D34" w:rsidRPr="001F35A9" w:rsidRDefault="006F3D34"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14:paraId="5EAB7D2B" w14:textId="77777777" w:rsidR="006F3D34" w:rsidRPr="001F35A9" w:rsidRDefault="006F3D34"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73EDCA43" w14:textId="77777777"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14:paraId="04755EE9" w14:textId="77777777"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14:paraId="25C6B9C8" w14:textId="77777777" w:rsidR="006F3D34" w:rsidRPr="001F35A9" w:rsidRDefault="006F3D34"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14:paraId="53D1FCC8" w14:textId="77777777"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14:paraId="39DB574E" w14:textId="77777777"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14:paraId="2EB10C3A" w14:textId="77777777" w:rsidR="006F3D34" w:rsidRPr="001F35A9" w:rsidRDefault="006F3D34"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14:paraId="592ECC15" w14:textId="77777777" w:rsidR="006F3D34" w:rsidRPr="001F35A9" w:rsidRDefault="006F3D34"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14:paraId="7358389D" w14:textId="77777777"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14:paraId="1A80C9F6" w14:textId="77777777"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14:paraId="59D09DA2" w14:textId="77777777"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14:paraId="333C43B1" w14:textId="77777777"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14:paraId="29FDB019" w14:textId="77777777" w:rsidR="006F3D34" w:rsidRPr="003E60D1" w:rsidRDefault="006F3D34"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14:paraId="04597DE9" w14:textId="77777777" w:rsidR="006F3D34" w:rsidRPr="003E60D1" w:rsidRDefault="006F3D34"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14:paraId="78400A6A" w14:textId="77777777"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14:paraId="4BDC7C3E" w14:textId="77777777" w:rsidR="006F3D34" w:rsidRPr="003E60D1" w:rsidRDefault="006F3D34"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14:paraId="64973A8D" w14:textId="77777777" w:rsidR="006F3D34" w:rsidRPr="003E60D1" w:rsidRDefault="006F3D34"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14:paraId="18AE1FDF" w14:textId="77777777"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14:paraId="6B097005"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14:paraId="641B70FE" w14:textId="77777777" w:rsidR="006F3D34" w:rsidRPr="003E60D1" w:rsidRDefault="006F3D34"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14:paraId="0BCA9FCF" w14:textId="77777777"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14:paraId="77619260"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14:paraId="75396655" w14:textId="77777777" w:rsidR="006F3D34" w:rsidRPr="00BF74E1" w:rsidRDefault="006F3D34"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14:paraId="3617B5A7" w14:textId="77777777" w:rsidR="006F3D34" w:rsidRPr="00F351F0" w:rsidRDefault="006F3D34"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14:paraId="46A09B5D"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14:paraId="1A751481"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14:paraId="18A06AEA"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14:paraId="5D324283"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14:paraId="6C2E7B92"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14:paraId="4E478407" w14:textId="77777777"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14:paraId="28A0E147" w14:textId="77777777"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14:paraId="3EEF2760" w14:textId="77777777"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14:paraId="77C66BC2" w14:textId="77777777" w:rsidR="006F3D34" w:rsidRPr="003E60D1" w:rsidRDefault="006F3D34"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14:paraId="1220E22C" w14:textId="77777777" w:rsidR="006F3D34" w:rsidRPr="003E60D1" w:rsidRDefault="006F3D34"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14:paraId="12916CA8" w14:textId="77777777"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14:paraId="7002251F" w14:textId="77777777"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14:paraId="1D570A07" w14:textId="77777777"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14:paraId="2F287A72" w14:textId="77777777" w:rsidR="006F3D34" w:rsidRPr="003E60D1" w:rsidRDefault="006F3D34"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14:paraId="3EEE4154" w14:textId="77777777"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insideH w:val="single" w:sz="4" w:space="0" w:color="auto"/>
      </w:tblBorders>
      <w:tblLook w:val="04A0" w:firstRow="1" w:lastRow="0" w:firstColumn="1" w:lastColumn="0" w:noHBand="0" w:noVBand="1"/>
    </w:tblPr>
    <w:tblGrid>
      <w:gridCol w:w="1738"/>
      <w:gridCol w:w="5228"/>
      <w:gridCol w:w="2149"/>
    </w:tblGrid>
    <w:tr w:rsidR="00275245" w:rsidRPr="00F37630" w14:paraId="481A43C9" w14:textId="77777777" w:rsidTr="00E27597">
      <w:trPr>
        <w:trHeight w:val="1575"/>
      </w:trPr>
      <w:tc>
        <w:tcPr>
          <w:tcW w:w="953" w:type="pct"/>
          <w:vAlign w:val="center"/>
        </w:tcPr>
        <w:p w14:paraId="3B1AFC4B" w14:textId="77777777" w:rsidR="00275245" w:rsidRPr="00275245" w:rsidRDefault="00275245" w:rsidP="00275245">
          <w:pPr>
            <w:spacing w:after="0"/>
            <w:jc w:val="center"/>
            <w:rPr>
              <w:rFonts w:ascii="Calibri Light" w:eastAsia="Times New Roman" w:hAnsi="Calibri Light"/>
              <w:b/>
              <w:sz w:val="22"/>
            </w:rPr>
          </w:pPr>
          <w:r w:rsidRPr="00275245">
            <w:rPr>
              <w:rFonts w:eastAsia="MS Gothic"/>
              <w:noProof/>
              <w:color w:val="365F91"/>
              <w:sz w:val="48"/>
              <w:szCs w:val="32"/>
              <w:lang w:bidi="ar-SA"/>
            </w:rPr>
            <w:drawing>
              <wp:inline distT="0" distB="0" distL="0" distR="0" wp14:anchorId="2B6C1A5A" wp14:editId="6D3BBBF2">
                <wp:extent cx="660400" cy="1016000"/>
                <wp:effectExtent l="0" t="0" r="0" b="0"/>
                <wp:docPr id="66"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0400" cy="1016000"/>
                        </a:xfrm>
                        <a:prstGeom prst="rect">
                          <a:avLst/>
                        </a:prstGeom>
                        <a:noFill/>
                        <a:ln>
                          <a:noFill/>
                        </a:ln>
                      </pic:spPr>
                    </pic:pic>
                  </a:graphicData>
                </a:graphic>
              </wp:inline>
            </w:drawing>
          </w:r>
        </w:p>
      </w:tc>
      <w:tc>
        <w:tcPr>
          <w:tcW w:w="2868" w:type="pct"/>
          <w:vAlign w:val="center"/>
        </w:tcPr>
        <w:p w14:paraId="154D9A8C" w14:textId="77777777" w:rsidR="00275245" w:rsidRPr="00957232" w:rsidRDefault="00275245" w:rsidP="00E27597">
          <w:pPr>
            <w:spacing w:after="0"/>
            <w:ind w:firstLine="360"/>
            <w:jc w:val="center"/>
            <w:rPr>
              <w:rFonts w:ascii="Calibri Light" w:eastAsia="Times New Roman" w:hAnsi="Calibri Light" w:cs="Futura"/>
              <w:sz w:val="14"/>
              <w:szCs w:val="14"/>
            </w:rPr>
          </w:pPr>
          <w:r>
            <w:rPr>
              <w:rFonts w:ascii="Calibri Light" w:eastAsia="Times New Roman" w:hAnsi="Calibri Light" w:cs="Futura"/>
              <w:sz w:val="14"/>
              <w:szCs w:val="14"/>
            </w:rPr>
            <w:t>Allegato 3</w:t>
          </w:r>
          <w:r w:rsidRPr="00957232">
            <w:rPr>
              <w:rFonts w:ascii="Calibri Light" w:eastAsia="Times New Roman" w:hAnsi="Calibri Light" w:cs="Futura"/>
              <w:sz w:val="14"/>
              <w:szCs w:val="14"/>
            </w:rPr>
            <w:t xml:space="preserve"> – D</w:t>
          </w:r>
          <w:r>
            <w:rPr>
              <w:rFonts w:ascii="Calibri Light" w:eastAsia="Times New Roman" w:hAnsi="Calibri Light" w:cs="Futura"/>
              <w:sz w:val="14"/>
              <w:szCs w:val="14"/>
            </w:rPr>
            <w:t>GUE</w:t>
          </w:r>
        </w:p>
        <w:p w14:paraId="613FAF9C" w14:textId="11F07265" w:rsidR="00275245" w:rsidRPr="00957232" w:rsidRDefault="00275245" w:rsidP="00E27597">
          <w:pPr>
            <w:tabs>
              <w:tab w:val="left" w:pos="7797"/>
            </w:tabs>
            <w:spacing w:after="0"/>
            <w:ind w:firstLine="360"/>
            <w:jc w:val="center"/>
            <w:rPr>
              <w:rFonts w:ascii="Calibri Light" w:eastAsia="Times New Roman" w:hAnsi="Calibri Light" w:cs="Futura"/>
              <w:sz w:val="14"/>
              <w:szCs w:val="14"/>
            </w:rPr>
          </w:pPr>
          <w:r w:rsidRPr="00957232">
            <w:rPr>
              <w:rFonts w:ascii="Calibri Light" w:eastAsia="Times New Roman" w:hAnsi="Calibri Light" w:cs="Futura"/>
              <w:sz w:val="14"/>
              <w:szCs w:val="14"/>
            </w:rPr>
            <w:t>Procedura</w:t>
          </w:r>
          <w:r>
            <w:rPr>
              <w:rFonts w:ascii="Calibri Light" w:eastAsia="Times New Roman" w:hAnsi="Calibri Light" w:cs="Futura"/>
              <w:sz w:val="14"/>
              <w:szCs w:val="14"/>
            </w:rPr>
            <w:t xml:space="preserve"> aperta per l’acquisizione di s</w:t>
          </w:r>
          <w:r w:rsidRPr="00957232">
            <w:rPr>
              <w:rFonts w:ascii="Calibri Light" w:eastAsia="Times New Roman" w:hAnsi="Calibri Light" w:cs="Futura"/>
              <w:sz w:val="14"/>
              <w:szCs w:val="14"/>
            </w:rPr>
            <w:t xml:space="preserve">ervizi di ricerca e sviluppo ex art. 158, comma 1, del d.lgs 50/2016 e </w:t>
          </w:r>
          <w:r w:rsidR="00093AC9">
            <w:rPr>
              <w:rFonts w:ascii="Calibri Light" w:eastAsia="Times New Roman" w:hAnsi="Calibri Light" w:cs="Futura"/>
              <w:sz w:val="14"/>
              <w:szCs w:val="14"/>
            </w:rPr>
            <w:t>s.m.i. p</w:t>
          </w:r>
          <w:r w:rsidRPr="00957232">
            <w:rPr>
              <w:rFonts w:ascii="Calibri Light" w:eastAsia="Times New Roman" w:hAnsi="Calibri Light" w:cs="Futura"/>
              <w:sz w:val="14"/>
              <w:szCs w:val="14"/>
            </w:rPr>
            <w:t xml:space="preserve">er lo “sviluppo di nuove tecnologie per la tracciabilità e l’ottimizzazione economica ed energetica nel ciclo di gestione dei rifiuti solidi urbani” </w:t>
          </w:r>
          <w:r w:rsidR="00093AC9">
            <w:rPr>
              <w:rFonts w:ascii="Calibri Light" w:eastAsia="Times New Roman" w:hAnsi="Calibri Light" w:cs="Futura"/>
              <w:sz w:val="14"/>
              <w:szCs w:val="14"/>
            </w:rPr>
            <w:t xml:space="preserve"> - </w:t>
          </w:r>
          <w:r w:rsidRPr="00957232">
            <w:rPr>
              <w:rFonts w:ascii="Calibri Light" w:eastAsia="Times New Roman" w:hAnsi="Calibri Light" w:cs="Futura"/>
              <w:sz w:val="14"/>
              <w:szCs w:val="14"/>
            </w:rPr>
            <w:t xml:space="preserve">Fondi </w:t>
          </w:r>
          <w:r w:rsidR="00E147BB">
            <w:rPr>
              <w:rFonts w:ascii="Calibri Light" w:eastAsia="Times New Roman" w:hAnsi="Calibri Light" w:cs="Futura"/>
              <w:sz w:val="14"/>
              <w:szCs w:val="14"/>
            </w:rPr>
            <w:t>POR FESR S</w:t>
          </w:r>
          <w:r w:rsidRPr="00957232">
            <w:rPr>
              <w:rFonts w:ascii="Calibri Light" w:eastAsia="Times New Roman" w:hAnsi="Calibri Light" w:cs="Futura"/>
              <w:sz w:val="14"/>
              <w:szCs w:val="14"/>
            </w:rPr>
            <w:t>ardegna 2014-2020</w:t>
          </w:r>
        </w:p>
        <w:p w14:paraId="6340E3EA" w14:textId="058BC00A" w:rsidR="00275245" w:rsidRPr="00957232" w:rsidRDefault="00275245" w:rsidP="00E27597">
          <w:pPr>
            <w:tabs>
              <w:tab w:val="left" w:pos="7797"/>
            </w:tabs>
            <w:spacing w:after="0"/>
            <w:ind w:firstLine="360"/>
            <w:jc w:val="center"/>
            <w:rPr>
              <w:rFonts w:ascii="Calibri Light" w:eastAsia="Times New Roman" w:hAnsi="Calibri Light" w:cs="Futura"/>
              <w:sz w:val="14"/>
              <w:szCs w:val="14"/>
            </w:rPr>
          </w:pPr>
          <w:r w:rsidRPr="00957232">
            <w:rPr>
              <w:rFonts w:ascii="Calibri Light" w:eastAsia="Times New Roman" w:hAnsi="Calibri Light" w:cs="Futura"/>
              <w:sz w:val="14"/>
              <w:szCs w:val="14"/>
            </w:rPr>
            <w:t xml:space="preserve">Cig </w:t>
          </w:r>
          <w:r w:rsidR="004F0B3B" w:rsidRPr="004F0B3B">
            <w:rPr>
              <w:rFonts w:ascii="Calibri Light" w:eastAsia="Times New Roman" w:hAnsi="Calibri Light" w:cs="Futura"/>
              <w:sz w:val="14"/>
              <w:szCs w:val="14"/>
            </w:rPr>
            <w:t>8125549727</w:t>
          </w:r>
        </w:p>
        <w:p w14:paraId="4B746598" w14:textId="77777777" w:rsidR="00275245" w:rsidRPr="00275245" w:rsidRDefault="00275245" w:rsidP="00E27597">
          <w:pPr>
            <w:tabs>
              <w:tab w:val="left" w:pos="7797"/>
            </w:tabs>
            <w:spacing w:after="0"/>
            <w:ind w:firstLine="360"/>
            <w:jc w:val="center"/>
            <w:rPr>
              <w:rFonts w:ascii="Calibri Light" w:eastAsia="Times New Roman" w:hAnsi="Calibri Light"/>
              <w:sz w:val="16"/>
              <w:szCs w:val="16"/>
            </w:rPr>
          </w:pPr>
        </w:p>
      </w:tc>
      <w:tc>
        <w:tcPr>
          <w:tcW w:w="1180" w:type="pct"/>
          <w:vAlign w:val="center"/>
        </w:tcPr>
        <w:p w14:paraId="4B6A4D0A" w14:textId="77777777" w:rsidR="00275245" w:rsidRPr="00275245" w:rsidRDefault="00275245" w:rsidP="00E27597">
          <w:pPr>
            <w:spacing w:after="0"/>
            <w:ind w:hanging="36"/>
            <w:jc w:val="center"/>
            <w:rPr>
              <w:rFonts w:ascii="Calibri Light" w:eastAsia="Times New Roman" w:hAnsi="Calibri Light"/>
              <w:sz w:val="22"/>
            </w:rPr>
          </w:pPr>
          <w:r>
            <w:rPr>
              <w:rFonts w:ascii="Calibri Light" w:eastAsia="Times New Roman" w:hAnsi="Calibri Light"/>
              <w:noProof/>
              <w:sz w:val="22"/>
              <w:lang w:bidi="ar-SA"/>
            </w:rPr>
            <w:drawing>
              <wp:inline distT="0" distB="0" distL="0" distR="0" wp14:anchorId="27A6172C" wp14:editId="29D3A7F6">
                <wp:extent cx="838200" cy="838200"/>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rdegna ricerche.png"/>
                        <pic:cNvPicPr/>
                      </pic:nvPicPr>
                      <pic:blipFill>
                        <a:blip r:embed="rId2">
                          <a:extLst>
                            <a:ext uri="{28A0092B-C50C-407E-A947-70E740481C1C}">
                              <a14:useLocalDpi xmlns:a14="http://schemas.microsoft.com/office/drawing/2010/main" val="0"/>
                            </a:ext>
                          </a:extLst>
                        </a:blip>
                        <a:stretch>
                          <a:fillRect/>
                        </a:stretch>
                      </pic:blipFill>
                      <pic:spPr>
                        <a:xfrm>
                          <a:off x="0" y="0"/>
                          <a:ext cx="846613" cy="846613"/>
                        </a:xfrm>
                        <a:prstGeom prst="rect">
                          <a:avLst/>
                        </a:prstGeom>
                      </pic:spPr>
                    </pic:pic>
                  </a:graphicData>
                </a:graphic>
              </wp:inline>
            </w:drawing>
          </w:r>
        </w:p>
      </w:tc>
    </w:tr>
  </w:tbl>
  <w:p w14:paraId="58C0904E" w14:textId="7BE9FF64" w:rsidR="00461ACB" w:rsidRPr="003E7B0A" w:rsidRDefault="00461ACB">
    <w:pPr>
      <w:pStyle w:val="Intestazione"/>
      <w:rPr>
        <w:b/>
        <w:noProof/>
        <w:lang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117E9"/>
    <w:rsid w:val="00023AC1"/>
    <w:rsid w:val="000576F3"/>
    <w:rsid w:val="00071B46"/>
    <w:rsid w:val="00076DCA"/>
    <w:rsid w:val="00093AC9"/>
    <w:rsid w:val="000953DC"/>
    <w:rsid w:val="000A7B33"/>
    <w:rsid w:val="000B5314"/>
    <w:rsid w:val="000D115C"/>
    <w:rsid w:val="000E5FBC"/>
    <w:rsid w:val="00121BF6"/>
    <w:rsid w:val="001232EC"/>
    <w:rsid w:val="0012462F"/>
    <w:rsid w:val="001752F0"/>
    <w:rsid w:val="001B072E"/>
    <w:rsid w:val="001D3A2B"/>
    <w:rsid w:val="001D56C2"/>
    <w:rsid w:val="001F2997"/>
    <w:rsid w:val="001F35A9"/>
    <w:rsid w:val="002274DC"/>
    <w:rsid w:val="00247910"/>
    <w:rsid w:val="00270DA2"/>
    <w:rsid w:val="00275245"/>
    <w:rsid w:val="002A21BC"/>
    <w:rsid w:val="002B387B"/>
    <w:rsid w:val="002C169E"/>
    <w:rsid w:val="002D50E9"/>
    <w:rsid w:val="002E43BE"/>
    <w:rsid w:val="00316FAD"/>
    <w:rsid w:val="003179BA"/>
    <w:rsid w:val="00350D7E"/>
    <w:rsid w:val="0036728A"/>
    <w:rsid w:val="00384132"/>
    <w:rsid w:val="003A443E"/>
    <w:rsid w:val="003B3636"/>
    <w:rsid w:val="003C4268"/>
    <w:rsid w:val="003C607B"/>
    <w:rsid w:val="003E60D1"/>
    <w:rsid w:val="003E7810"/>
    <w:rsid w:val="003E7B0A"/>
    <w:rsid w:val="004234D1"/>
    <w:rsid w:val="00431899"/>
    <w:rsid w:val="00450EBA"/>
    <w:rsid w:val="00461ACB"/>
    <w:rsid w:val="004F0B3B"/>
    <w:rsid w:val="0051372F"/>
    <w:rsid w:val="00516CEA"/>
    <w:rsid w:val="005309A4"/>
    <w:rsid w:val="0058406C"/>
    <w:rsid w:val="00586BE6"/>
    <w:rsid w:val="005B3B08"/>
    <w:rsid w:val="005C49E6"/>
    <w:rsid w:val="005C7A54"/>
    <w:rsid w:val="005D5280"/>
    <w:rsid w:val="005E2955"/>
    <w:rsid w:val="005E2F80"/>
    <w:rsid w:val="00625142"/>
    <w:rsid w:val="00635C8F"/>
    <w:rsid w:val="0064014A"/>
    <w:rsid w:val="006417B9"/>
    <w:rsid w:val="006879D2"/>
    <w:rsid w:val="006951AE"/>
    <w:rsid w:val="006A4EB1"/>
    <w:rsid w:val="006A5E21"/>
    <w:rsid w:val="006B430C"/>
    <w:rsid w:val="006B4D39"/>
    <w:rsid w:val="006E61A3"/>
    <w:rsid w:val="006F3D34"/>
    <w:rsid w:val="007443AF"/>
    <w:rsid w:val="007563CA"/>
    <w:rsid w:val="00766402"/>
    <w:rsid w:val="007814DB"/>
    <w:rsid w:val="00795737"/>
    <w:rsid w:val="007B50B2"/>
    <w:rsid w:val="00810B3C"/>
    <w:rsid w:val="008154AA"/>
    <w:rsid w:val="0084211F"/>
    <w:rsid w:val="0089654F"/>
    <w:rsid w:val="008A2F45"/>
    <w:rsid w:val="008C734C"/>
    <w:rsid w:val="008E3A62"/>
    <w:rsid w:val="008F12E6"/>
    <w:rsid w:val="00900583"/>
    <w:rsid w:val="0091419E"/>
    <w:rsid w:val="00934658"/>
    <w:rsid w:val="009516CB"/>
    <w:rsid w:val="009644B4"/>
    <w:rsid w:val="00965301"/>
    <w:rsid w:val="009675C5"/>
    <w:rsid w:val="009C57E7"/>
    <w:rsid w:val="009E204E"/>
    <w:rsid w:val="00A23B3E"/>
    <w:rsid w:val="00A26AEB"/>
    <w:rsid w:val="00A30CBB"/>
    <w:rsid w:val="00A36566"/>
    <w:rsid w:val="00A46950"/>
    <w:rsid w:val="00A61A24"/>
    <w:rsid w:val="00A66D42"/>
    <w:rsid w:val="00A819D7"/>
    <w:rsid w:val="00AA2252"/>
    <w:rsid w:val="00AA5F93"/>
    <w:rsid w:val="00AC1C4B"/>
    <w:rsid w:val="00AE4638"/>
    <w:rsid w:val="00AE5CFF"/>
    <w:rsid w:val="00AF201F"/>
    <w:rsid w:val="00B32C28"/>
    <w:rsid w:val="00B357FF"/>
    <w:rsid w:val="00B5742F"/>
    <w:rsid w:val="00B64AE6"/>
    <w:rsid w:val="00B80BA0"/>
    <w:rsid w:val="00B91406"/>
    <w:rsid w:val="00BA4F12"/>
    <w:rsid w:val="00BA5857"/>
    <w:rsid w:val="00BB116C"/>
    <w:rsid w:val="00BB639E"/>
    <w:rsid w:val="00BC09F5"/>
    <w:rsid w:val="00BF312E"/>
    <w:rsid w:val="00BF74E1"/>
    <w:rsid w:val="00C03658"/>
    <w:rsid w:val="00C427DB"/>
    <w:rsid w:val="00C4378E"/>
    <w:rsid w:val="00C47D53"/>
    <w:rsid w:val="00C60A33"/>
    <w:rsid w:val="00C64D4B"/>
    <w:rsid w:val="00C756DD"/>
    <w:rsid w:val="00C835FD"/>
    <w:rsid w:val="00C92169"/>
    <w:rsid w:val="00CA04F3"/>
    <w:rsid w:val="00CC6BDE"/>
    <w:rsid w:val="00CC764A"/>
    <w:rsid w:val="00CD2288"/>
    <w:rsid w:val="00CD321D"/>
    <w:rsid w:val="00CD3E4F"/>
    <w:rsid w:val="00CF449A"/>
    <w:rsid w:val="00D27DB2"/>
    <w:rsid w:val="00D509A5"/>
    <w:rsid w:val="00D64744"/>
    <w:rsid w:val="00D80EF8"/>
    <w:rsid w:val="00D82985"/>
    <w:rsid w:val="00D8412F"/>
    <w:rsid w:val="00D92A41"/>
    <w:rsid w:val="00D93877"/>
    <w:rsid w:val="00DA7329"/>
    <w:rsid w:val="00DC75F0"/>
    <w:rsid w:val="00DE4996"/>
    <w:rsid w:val="00E0264E"/>
    <w:rsid w:val="00E147BB"/>
    <w:rsid w:val="00E255A7"/>
    <w:rsid w:val="00E42909"/>
    <w:rsid w:val="00E87016"/>
    <w:rsid w:val="00EA0070"/>
    <w:rsid w:val="00EB216B"/>
    <w:rsid w:val="00EB45DC"/>
    <w:rsid w:val="00EB77D0"/>
    <w:rsid w:val="00F150A3"/>
    <w:rsid w:val="00F22091"/>
    <w:rsid w:val="00F26DE7"/>
    <w:rsid w:val="00F351F0"/>
    <w:rsid w:val="00F51F37"/>
    <w:rsid w:val="00F55B89"/>
    <w:rsid w:val="00F575CF"/>
    <w:rsid w:val="00F62D30"/>
    <w:rsid w:val="00F62F53"/>
    <w:rsid w:val="00F672A2"/>
    <w:rsid w:val="00F9449A"/>
    <w:rsid w:val="00F95202"/>
    <w:rsid w:val="00FB3543"/>
    <w:rsid w:val="00FB6111"/>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3F5F7C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771"/>
      <w:b/>
      <w:bCs/>
      <w:smallCaps/>
      <w:szCs w:val="28"/>
    </w:rPr>
  </w:style>
  <w:style w:type="paragraph" w:styleId="Titolo2">
    <w:name w:val="heading 2"/>
    <w:basedOn w:val="Normale"/>
    <w:qFormat/>
    <w:pPr>
      <w:keepNext/>
      <w:outlineLvl w:val="1"/>
    </w:pPr>
    <w:rPr>
      <w:rFonts w:eastAsia="font771"/>
      <w:b/>
      <w:bCs/>
      <w:szCs w:val="26"/>
    </w:rPr>
  </w:style>
  <w:style w:type="paragraph" w:styleId="Titolo3">
    <w:name w:val="heading 3"/>
    <w:basedOn w:val="Normale"/>
    <w:qFormat/>
    <w:pPr>
      <w:keepNext/>
      <w:outlineLvl w:val="2"/>
    </w:pPr>
    <w:rPr>
      <w:rFonts w:eastAsia="font771"/>
      <w:bCs/>
      <w:i/>
    </w:rPr>
  </w:style>
  <w:style w:type="paragraph" w:styleId="Titolo4">
    <w:name w:val="heading 4"/>
    <w:basedOn w:val="Normale"/>
    <w:qFormat/>
    <w:pPr>
      <w:keepNext/>
      <w:outlineLvl w:val="3"/>
    </w:pPr>
    <w:rPr>
      <w:rFonts w:eastAsia="font771"/>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771" w:hAnsi="Times New Roman" w:cs="Times New Roman"/>
      <w:b/>
      <w:bCs/>
      <w:smallCaps/>
      <w:sz w:val="24"/>
      <w:szCs w:val="28"/>
      <w:lang w:eastAsia="it-IT" w:bidi="it-IT"/>
    </w:rPr>
  </w:style>
  <w:style w:type="character" w:customStyle="1" w:styleId="Titolo2Carattere">
    <w:name w:val="Titolo 2 Carattere"/>
    <w:rPr>
      <w:rFonts w:ascii="Times New Roman" w:eastAsia="font771" w:hAnsi="Times New Roman" w:cs="Times New Roman"/>
      <w:b/>
      <w:bCs/>
      <w:sz w:val="24"/>
      <w:szCs w:val="26"/>
      <w:lang w:eastAsia="it-IT" w:bidi="it-IT"/>
    </w:rPr>
  </w:style>
  <w:style w:type="character" w:customStyle="1" w:styleId="Titolo3Carattere">
    <w:name w:val="Titolo 3 Carattere"/>
    <w:rPr>
      <w:rFonts w:ascii="Times New Roman" w:eastAsia="font771" w:hAnsi="Times New Roman" w:cs="Times New Roman"/>
      <w:bCs/>
      <w:i/>
      <w:sz w:val="24"/>
      <w:lang w:eastAsia="it-IT" w:bidi="it-IT"/>
    </w:rPr>
  </w:style>
  <w:style w:type="character" w:customStyle="1" w:styleId="Titolo4Carattere">
    <w:name w:val="Titolo 4 Carattere"/>
    <w:rPr>
      <w:rFonts w:ascii="Times New Roman" w:eastAsia="font771"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lang w:val="x-none" w:eastAsia="x-none"/>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table" w:customStyle="1" w:styleId="1">
    <w:name w:val="1"/>
    <w:basedOn w:val="Tabellanormale"/>
    <w:rsid w:val="006951AE"/>
    <w:pPr>
      <w:spacing w:after="200" w:line="288" w:lineRule="auto"/>
    </w:pPr>
    <w:rPr>
      <w:rFonts w:ascii="Cambria" w:hAnsi="Cambria"/>
      <w:sz w:val="21"/>
      <w:szCs w:val="21"/>
    </w:rPr>
    <w:tblPr>
      <w:tblStyleRowBandSize w:val="1"/>
      <w:tblStyleColBandSize w:val="1"/>
      <w:tblCellMar>
        <w:left w:w="115" w:type="dxa"/>
        <w:right w:w="115" w:type="dxa"/>
      </w:tblCellMar>
    </w:tblPr>
  </w:style>
  <w:style w:type="paragraph" w:customStyle="1" w:styleId="Grigliamedia21">
    <w:name w:val="Griglia media 21"/>
    <w:link w:val="Grigliamedia2Carattere"/>
    <w:uiPriority w:val="1"/>
    <w:qFormat/>
    <w:rsid w:val="00B5742F"/>
    <w:pPr>
      <w:suppressAutoHyphens/>
    </w:pPr>
    <w:rPr>
      <w:rFonts w:eastAsia="Calibri"/>
      <w:color w:val="00000A"/>
      <w:kern w:val="1"/>
      <w:sz w:val="24"/>
      <w:szCs w:val="22"/>
      <w:lang w:bidi="it-IT"/>
    </w:rPr>
  </w:style>
  <w:style w:type="character" w:customStyle="1" w:styleId="Grigliamedia2Carattere">
    <w:name w:val="Griglia media 2 Carattere"/>
    <w:link w:val="Grigliamedia21"/>
    <w:uiPriority w:val="1"/>
    <w:rsid w:val="00B5742F"/>
    <w:rPr>
      <w:rFonts w:eastAsia="Calibri"/>
      <w:color w:val="00000A"/>
      <w:kern w:val="1"/>
      <w:sz w:val="24"/>
      <w:szCs w:val="22"/>
      <w:lang w:bidi="it-IT"/>
    </w:rPr>
  </w:style>
  <w:style w:type="table" w:styleId="Grigliatabella">
    <w:name w:val="Table Grid"/>
    <w:basedOn w:val="Tabellanormale"/>
    <w:uiPriority w:val="39"/>
    <w:rsid w:val="000D11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405804">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 w:id="20660232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D550E-47AD-4969-838A-0CA868E2E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21</Pages>
  <Words>6487</Words>
  <Characters>36982</Characters>
  <Application>Microsoft Office Word</Application>
  <DocSecurity>0</DocSecurity>
  <Lines>308</Lines>
  <Paragraphs>86</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43383</CharactersWithSpaces>
  <SharedDoc>false</SharedDoc>
  <HLinks>
    <vt:vector size="66" baseType="variant">
      <vt:variant>
        <vt:i4>3670095</vt:i4>
      </vt:variant>
      <vt:variant>
        <vt:i4>27</vt:i4>
      </vt:variant>
      <vt:variant>
        <vt:i4>0</vt:i4>
      </vt:variant>
      <vt:variant>
        <vt:i4>5</vt:i4>
      </vt:variant>
      <vt:variant>
        <vt:lpwstr>http://www.bosettiegatti.eu/info/norme/statali/codicecivile.htm</vt:lpwstr>
      </vt:variant>
      <vt:variant>
        <vt:lpwstr>2359</vt:lpwstr>
      </vt:variant>
      <vt:variant>
        <vt:i4>720963</vt:i4>
      </vt:variant>
      <vt:variant>
        <vt:i4>24</vt:i4>
      </vt:variant>
      <vt:variant>
        <vt:i4>0</vt:i4>
      </vt:variant>
      <vt:variant>
        <vt:i4>5</vt:i4>
      </vt:variant>
      <vt:variant>
        <vt:lpwstr>http://www.bosettiegatti.eu/info/norme/statali/codicepenale.htm</vt:lpwstr>
      </vt:variant>
      <vt:variant>
        <vt:lpwstr>629</vt:lpwstr>
      </vt:variant>
      <vt:variant>
        <vt:i4>524360</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1900565</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1900567</vt:i4>
      </vt:variant>
      <vt:variant>
        <vt:i4>9</vt:i4>
      </vt:variant>
      <vt:variant>
        <vt:i4>0</vt:i4>
      </vt:variant>
      <vt:variant>
        <vt:i4>5</vt:i4>
      </vt:variant>
      <vt:variant>
        <vt:lpwstr>http://www.bosettiegatti.eu/info/norme/statali/2011_0159.htm</vt:lpwstr>
      </vt:variant>
      <vt:variant>
        <vt:lpwstr>092</vt:lpwstr>
      </vt:variant>
      <vt:variant>
        <vt:i4>1835037</vt:i4>
      </vt:variant>
      <vt:variant>
        <vt:i4>6</vt:i4>
      </vt:variant>
      <vt:variant>
        <vt:i4>0</vt:i4>
      </vt:variant>
      <vt:variant>
        <vt:i4>5</vt:i4>
      </vt:variant>
      <vt:variant>
        <vt:lpwstr>http://www.bosettiegatti.eu/info/norme/statali/2011_0159.htm</vt:lpwstr>
      </vt:variant>
      <vt:variant>
        <vt:lpwstr>088</vt:lpwstr>
      </vt:variant>
      <vt:variant>
        <vt:i4>1835025</vt:i4>
      </vt:variant>
      <vt:variant>
        <vt:i4>3</vt:i4>
      </vt:variant>
      <vt:variant>
        <vt:i4>0</vt:i4>
      </vt:variant>
      <vt:variant>
        <vt:i4>5</vt:i4>
      </vt:variant>
      <vt:variant>
        <vt:lpwstr>http://www.bosettiegatti.eu/info/norme/statali/2011_0159.htm</vt:lpwstr>
      </vt:variant>
      <vt:variant>
        <vt:lpwstr>084</vt:lpwstr>
      </vt:variant>
      <vt:variant>
        <vt:i4>1179666</vt:i4>
      </vt:variant>
      <vt:variant>
        <vt:i4>0</vt:i4>
      </vt:variant>
      <vt:variant>
        <vt:i4>0</vt:i4>
      </vt:variant>
      <vt:variant>
        <vt:i4>5</vt:i4>
      </vt:variant>
      <vt:variant>
        <vt:lpwstr>http://www.bosettiegatti.eu/info/norme/statali/2011_0159.htm</vt:lpwstr>
      </vt:variant>
      <vt:variant>
        <vt:lpwstr>067</vt:lpwstr>
      </vt:variant>
      <vt:variant>
        <vt:i4>524320</vt:i4>
      </vt:variant>
      <vt:variant>
        <vt:i4>145634</vt:i4>
      </vt:variant>
      <vt:variant>
        <vt:i4>1027</vt:i4>
      </vt:variant>
      <vt:variant>
        <vt:i4>1</vt:i4>
      </vt:variant>
      <vt:variant>
        <vt:lpwstr>Sardegna ricerche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cp:keywords/>
  <cp:lastModifiedBy>Proprietario</cp:lastModifiedBy>
  <cp:revision>8</cp:revision>
  <cp:lastPrinted>2016-07-15T13:50:00Z</cp:lastPrinted>
  <dcterms:created xsi:type="dcterms:W3CDTF">2019-08-26T12:42:00Z</dcterms:created>
  <dcterms:modified xsi:type="dcterms:W3CDTF">2019-12-10T12:39:00Z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true</vt:bool>
  </property>
  <property fmtid="{D5CDD505-2E9C-101B-9397-08002B2CF9AE}" pid="6" name="LinksUpToDate">
    <vt:bool>true</vt:bool>
  </property>
  <property fmtid="{D5CDD505-2E9C-101B-9397-08002B2CF9AE}" pid="7" name="ScaleCrop">
    <vt:bool>true</vt:bool>
  </property>
  <property fmtid="{D5CDD505-2E9C-101B-9397-08002B2CF9AE}" pid="8" name="ShareDoc">
    <vt:bool>true</vt:bool>
  </property>
</Properties>
</file>